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E7280" w14:textId="77777777" w:rsidR="00EB00CC" w:rsidRPr="00EB00CC" w:rsidRDefault="00EB00CC" w:rsidP="00EB00CC">
      <w:pPr>
        <w:spacing w:before="50"/>
        <w:ind w:right="4213"/>
        <w:rPr>
          <w:rFonts w:asciiTheme="majorHAnsi" w:hAnsiTheme="majorHAnsi" w:cs="Calibri"/>
          <w:sz w:val="22"/>
          <w:szCs w:val="22"/>
        </w:rPr>
      </w:pPr>
      <w:r w:rsidRPr="00EB00CC">
        <w:rPr>
          <w:rFonts w:asciiTheme="majorHAnsi" w:hAnsiTheme="majorHAnsi" w:cs="Calibri"/>
          <w:sz w:val="22"/>
          <w:szCs w:val="22"/>
        </w:rPr>
        <w:t>Emile Drake</w:t>
      </w:r>
    </w:p>
    <w:p w14:paraId="673DB861" w14:textId="3F54C320" w:rsidR="004D265F" w:rsidRPr="00EB00CC" w:rsidRDefault="00EB00CC" w:rsidP="00EB00CC">
      <w:pPr>
        <w:spacing w:before="50"/>
        <w:ind w:right="4213"/>
        <w:rPr>
          <w:rFonts w:asciiTheme="majorHAnsi" w:hAnsiTheme="majorHAnsi"/>
          <w:sz w:val="22"/>
          <w:szCs w:val="22"/>
        </w:rPr>
      </w:pPr>
      <w:r w:rsidRPr="00EB00CC">
        <w:rPr>
          <w:rFonts w:asciiTheme="majorHAnsi" w:hAnsiTheme="majorHAnsi"/>
          <w:sz w:val="22"/>
          <w:szCs w:val="22"/>
        </w:rPr>
        <w:t>Address</w:t>
      </w:r>
    </w:p>
    <w:p w14:paraId="480C1DD9" w14:textId="77777777" w:rsidR="00EB00CC" w:rsidRPr="00EB00CC" w:rsidRDefault="00EB00CC" w:rsidP="00EB00CC">
      <w:pPr>
        <w:spacing w:before="2"/>
        <w:ind w:right="3620"/>
        <w:rPr>
          <w:rFonts w:asciiTheme="majorHAnsi" w:hAnsiTheme="majorHAnsi"/>
          <w:sz w:val="22"/>
          <w:szCs w:val="22"/>
        </w:rPr>
      </w:pPr>
      <w:r w:rsidRPr="00EB00CC">
        <w:rPr>
          <w:rFonts w:asciiTheme="majorHAnsi" w:hAnsiTheme="majorHAnsi"/>
          <w:sz w:val="22"/>
          <w:szCs w:val="22"/>
        </w:rPr>
        <w:t>C</w:t>
      </w:r>
      <w:r w:rsidRPr="00EB00CC">
        <w:rPr>
          <w:rFonts w:asciiTheme="majorHAnsi" w:hAnsiTheme="majorHAnsi"/>
          <w:spacing w:val="-1"/>
          <w:sz w:val="22"/>
          <w:szCs w:val="22"/>
        </w:rPr>
        <w:t>it</w:t>
      </w:r>
      <w:r w:rsidRPr="00EB00CC">
        <w:rPr>
          <w:rFonts w:asciiTheme="majorHAnsi" w:hAnsiTheme="majorHAnsi"/>
          <w:spacing w:val="-16"/>
          <w:sz w:val="22"/>
          <w:szCs w:val="22"/>
        </w:rPr>
        <w:t>y</w:t>
      </w:r>
      <w:r w:rsidRPr="00EB00CC">
        <w:rPr>
          <w:rFonts w:asciiTheme="majorHAnsi" w:hAnsiTheme="majorHAnsi"/>
          <w:sz w:val="22"/>
          <w:szCs w:val="22"/>
        </w:rPr>
        <w:t>,</w:t>
      </w:r>
      <w:r w:rsidRPr="00EB00C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S</w:t>
      </w:r>
      <w:r w:rsidRPr="00EB00CC">
        <w:rPr>
          <w:rFonts w:asciiTheme="majorHAnsi" w:hAnsiTheme="majorHAnsi"/>
          <w:spacing w:val="-1"/>
          <w:sz w:val="22"/>
          <w:szCs w:val="22"/>
        </w:rPr>
        <w:t>t</w:t>
      </w:r>
      <w:r w:rsidRPr="00EB00CC">
        <w:rPr>
          <w:rFonts w:asciiTheme="majorHAnsi" w:hAnsiTheme="majorHAnsi"/>
          <w:sz w:val="22"/>
          <w:szCs w:val="22"/>
        </w:rPr>
        <w:t>a</w:t>
      </w:r>
      <w:r w:rsidRPr="00EB00CC">
        <w:rPr>
          <w:rFonts w:asciiTheme="majorHAnsi" w:hAnsiTheme="majorHAnsi"/>
          <w:spacing w:val="-1"/>
          <w:sz w:val="22"/>
          <w:szCs w:val="22"/>
        </w:rPr>
        <w:t>t</w:t>
      </w:r>
      <w:r w:rsidRPr="00EB00CC">
        <w:rPr>
          <w:rFonts w:asciiTheme="majorHAnsi" w:hAnsiTheme="majorHAnsi"/>
          <w:sz w:val="22"/>
          <w:szCs w:val="22"/>
        </w:rPr>
        <w:t>e,</w:t>
      </w:r>
      <w:r w:rsidRPr="00EB00C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1"/>
          <w:sz w:val="22"/>
          <w:szCs w:val="22"/>
        </w:rPr>
        <w:t>Zi</w:t>
      </w:r>
      <w:r w:rsidRPr="00EB00CC">
        <w:rPr>
          <w:rFonts w:asciiTheme="majorHAnsi" w:hAnsiTheme="majorHAnsi"/>
          <w:sz w:val="22"/>
          <w:szCs w:val="22"/>
        </w:rPr>
        <w:t>p</w:t>
      </w:r>
      <w:r w:rsidRPr="00EB00C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 xml:space="preserve">Code </w:t>
      </w:r>
    </w:p>
    <w:p w14:paraId="45D74C29" w14:textId="580B641A" w:rsidR="004D265F" w:rsidRPr="00EB00CC" w:rsidRDefault="00EB00CC" w:rsidP="00EB00CC">
      <w:pPr>
        <w:spacing w:before="2"/>
        <w:ind w:right="3620"/>
        <w:rPr>
          <w:rFonts w:asciiTheme="majorHAnsi" w:hAnsiTheme="majorHAnsi"/>
          <w:sz w:val="22"/>
          <w:szCs w:val="22"/>
        </w:rPr>
      </w:pPr>
      <w:r w:rsidRPr="00EB00CC">
        <w:rPr>
          <w:rFonts w:asciiTheme="majorHAnsi" w:hAnsiTheme="majorHAnsi"/>
          <w:sz w:val="22"/>
          <w:szCs w:val="22"/>
        </w:rPr>
        <w:t>Phone Nu</w:t>
      </w:r>
      <w:r w:rsidRPr="00EB00CC">
        <w:rPr>
          <w:rFonts w:asciiTheme="majorHAnsi" w:hAnsiTheme="majorHAnsi"/>
          <w:spacing w:val="-1"/>
          <w:sz w:val="22"/>
          <w:szCs w:val="22"/>
        </w:rPr>
        <w:t>m</w:t>
      </w:r>
      <w:r w:rsidRPr="00EB00CC">
        <w:rPr>
          <w:rFonts w:asciiTheme="majorHAnsi" w:hAnsiTheme="majorHAnsi"/>
          <w:sz w:val="22"/>
          <w:szCs w:val="22"/>
        </w:rPr>
        <w:t xml:space="preserve">ber </w:t>
      </w:r>
      <w:r w:rsidRPr="00EB00CC">
        <w:rPr>
          <w:rFonts w:asciiTheme="majorHAnsi" w:hAnsiTheme="majorHAnsi"/>
          <w:spacing w:val="-1"/>
          <w:sz w:val="22"/>
          <w:szCs w:val="22"/>
        </w:rPr>
        <w:t>Em</w:t>
      </w:r>
      <w:r w:rsidRPr="00EB00CC">
        <w:rPr>
          <w:rFonts w:asciiTheme="majorHAnsi" w:hAnsiTheme="majorHAnsi"/>
          <w:sz w:val="22"/>
          <w:szCs w:val="22"/>
        </w:rPr>
        <w:t>a</w:t>
      </w:r>
      <w:r w:rsidRPr="00EB00CC">
        <w:rPr>
          <w:rFonts w:asciiTheme="majorHAnsi" w:hAnsiTheme="majorHAnsi"/>
          <w:spacing w:val="-1"/>
          <w:sz w:val="22"/>
          <w:szCs w:val="22"/>
        </w:rPr>
        <w:t>i</w:t>
      </w:r>
      <w:r w:rsidRPr="00EB00CC">
        <w:rPr>
          <w:rFonts w:asciiTheme="majorHAnsi" w:hAnsiTheme="majorHAnsi"/>
          <w:sz w:val="22"/>
          <w:szCs w:val="22"/>
        </w:rPr>
        <w:t>l</w:t>
      </w:r>
      <w:r w:rsidRPr="00EB00CC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Addre</w:t>
      </w:r>
      <w:r w:rsidRPr="00EB00CC">
        <w:rPr>
          <w:rFonts w:asciiTheme="majorHAnsi" w:hAnsiTheme="majorHAnsi"/>
          <w:spacing w:val="-1"/>
          <w:sz w:val="22"/>
          <w:szCs w:val="22"/>
        </w:rPr>
        <w:t>s</w:t>
      </w:r>
      <w:r w:rsidRPr="00EB00CC">
        <w:rPr>
          <w:rFonts w:asciiTheme="majorHAnsi" w:hAnsiTheme="majorHAnsi"/>
          <w:sz w:val="22"/>
          <w:szCs w:val="22"/>
        </w:rPr>
        <w:t>s</w:t>
      </w:r>
    </w:p>
    <w:p w14:paraId="6F91A273" w14:textId="77777777" w:rsidR="004D265F" w:rsidRPr="00EB00CC" w:rsidRDefault="004D265F">
      <w:pPr>
        <w:spacing w:before="2" w:line="160" w:lineRule="exact"/>
        <w:rPr>
          <w:rFonts w:asciiTheme="majorHAnsi" w:hAnsiTheme="majorHAnsi"/>
          <w:sz w:val="22"/>
          <w:szCs w:val="22"/>
        </w:rPr>
      </w:pPr>
    </w:p>
    <w:p w14:paraId="411202A6" w14:textId="77777777" w:rsidR="004D265F" w:rsidRPr="00EB00CC" w:rsidRDefault="00EB00CC">
      <w:pPr>
        <w:tabs>
          <w:tab w:val="left" w:pos="9440"/>
        </w:tabs>
        <w:spacing w:line="255" w:lineRule="auto"/>
        <w:ind w:left="102" w:right="210"/>
        <w:rPr>
          <w:rFonts w:asciiTheme="majorHAnsi" w:hAnsiTheme="majorHAnsi"/>
          <w:sz w:val="22"/>
          <w:szCs w:val="22"/>
        </w:rPr>
      </w:pPr>
      <w:r w:rsidRPr="00EB00CC">
        <w:rPr>
          <w:rFonts w:asciiTheme="majorHAnsi" w:hAnsiTheme="majorHAnsi"/>
          <w:b/>
          <w:sz w:val="22"/>
          <w:szCs w:val="22"/>
          <w:u w:color="000000"/>
        </w:rPr>
        <w:t>C</w:t>
      </w:r>
      <w:r w:rsidRPr="00EB00CC">
        <w:rPr>
          <w:rFonts w:asciiTheme="majorHAnsi" w:hAnsiTheme="majorHAnsi"/>
          <w:b/>
          <w:spacing w:val="-1"/>
          <w:sz w:val="22"/>
          <w:szCs w:val="22"/>
          <w:u w:color="000000"/>
        </w:rPr>
        <w:t>A</w:t>
      </w:r>
      <w:r w:rsidRPr="00EB00CC">
        <w:rPr>
          <w:rFonts w:asciiTheme="majorHAnsi" w:hAnsiTheme="majorHAnsi"/>
          <w:b/>
          <w:sz w:val="22"/>
          <w:szCs w:val="22"/>
          <w:u w:color="000000"/>
        </w:rPr>
        <w:t>REER</w:t>
      </w:r>
      <w:r w:rsidRPr="00EB00CC">
        <w:rPr>
          <w:rFonts w:asciiTheme="majorHAnsi" w:hAnsiTheme="majorHAnsi"/>
          <w:b/>
          <w:spacing w:val="-46"/>
          <w:sz w:val="22"/>
          <w:szCs w:val="22"/>
          <w:u w:color="000000"/>
        </w:rPr>
        <w:t xml:space="preserve"> </w:t>
      </w:r>
      <w:r w:rsidRPr="00EB00CC">
        <w:rPr>
          <w:rFonts w:asciiTheme="majorHAnsi" w:hAnsiTheme="majorHAnsi"/>
          <w:b/>
          <w:spacing w:val="-1"/>
          <w:sz w:val="22"/>
          <w:szCs w:val="22"/>
          <w:u w:color="000000"/>
        </w:rPr>
        <w:t>O</w:t>
      </w:r>
      <w:r w:rsidRPr="00EB00CC">
        <w:rPr>
          <w:rFonts w:asciiTheme="majorHAnsi" w:hAnsiTheme="majorHAnsi"/>
          <w:b/>
          <w:sz w:val="22"/>
          <w:szCs w:val="22"/>
          <w:u w:color="000000"/>
        </w:rPr>
        <w:t>BJECT</w:t>
      </w:r>
      <w:r w:rsidRPr="00EB00CC">
        <w:rPr>
          <w:rFonts w:asciiTheme="majorHAnsi" w:hAnsiTheme="majorHAnsi"/>
          <w:b/>
          <w:spacing w:val="-2"/>
          <w:sz w:val="22"/>
          <w:szCs w:val="22"/>
          <w:u w:color="000000"/>
        </w:rPr>
        <w:t>I</w:t>
      </w:r>
      <w:r w:rsidRPr="00EB00CC">
        <w:rPr>
          <w:rFonts w:asciiTheme="majorHAnsi" w:hAnsiTheme="majorHAnsi"/>
          <w:b/>
          <w:sz w:val="22"/>
          <w:szCs w:val="22"/>
          <w:u w:color="000000"/>
        </w:rPr>
        <w:t>VE</w:t>
      </w:r>
      <w:r w:rsidRPr="00EB00CC">
        <w:rPr>
          <w:rFonts w:asciiTheme="majorHAnsi" w:hAnsiTheme="majorHAnsi"/>
          <w:b/>
          <w:spacing w:val="-47"/>
          <w:sz w:val="22"/>
          <w:szCs w:val="22"/>
          <w:u w:color="000000"/>
        </w:rPr>
        <w:t xml:space="preserve"> </w:t>
      </w:r>
      <w:r w:rsidRPr="00EB00CC">
        <w:rPr>
          <w:rFonts w:asciiTheme="majorHAnsi" w:hAnsiTheme="majorHAnsi"/>
          <w:b/>
          <w:sz w:val="22"/>
          <w:szCs w:val="22"/>
          <w:u w:color="000000"/>
        </w:rPr>
        <w:t>(</w:t>
      </w:r>
      <w:r w:rsidRPr="00EB00CC">
        <w:rPr>
          <w:rFonts w:asciiTheme="majorHAnsi" w:hAnsiTheme="majorHAnsi"/>
          <w:b/>
          <w:spacing w:val="-1"/>
          <w:sz w:val="22"/>
          <w:szCs w:val="22"/>
          <w:u w:color="000000"/>
        </w:rPr>
        <w:t>O</w:t>
      </w:r>
      <w:r w:rsidRPr="00EB00CC">
        <w:rPr>
          <w:rFonts w:asciiTheme="majorHAnsi" w:hAnsiTheme="majorHAnsi"/>
          <w:b/>
          <w:sz w:val="22"/>
          <w:szCs w:val="22"/>
          <w:u w:color="000000"/>
        </w:rPr>
        <w:t>pt</w:t>
      </w:r>
      <w:r w:rsidRPr="00EB00CC">
        <w:rPr>
          <w:rFonts w:asciiTheme="majorHAnsi" w:hAnsiTheme="majorHAnsi"/>
          <w:b/>
          <w:spacing w:val="-1"/>
          <w:sz w:val="22"/>
          <w:szCs w:val="22"/>
          <w:u w:color="000000"/>
        </w:rPr>
        <w:t>i</w:t>
      </w:r>
      <w:r w:rsidRPr="00EB00CC">
        <w:rPr>
          <w:rFonts w:asciiTheme="majorHAnsi" w:hAnsiTheme="majorHAnsi"/>
          <w:b/>
          <w:sz w:val="22"/>
          <w:szCs w:val="22"/>
          <w:u w:color="000000"/>
        </w:rPr>
        <w:t>ona</w:t>
      </w:r>
      <w:r w:rsidRPr="00EB00CC">
        <w:rPr>
          <w:rFonts w:asciiTheme="majorHAnsi" w:hAnsiTheme="majorHAnsi"/>
          <w:b/>
          <w:spacing w:val="-1"/>
          <w:sz w:val="22"/>
          <w:szCs w:val="22"/>
          <w:u w:color="000000"/>
        </w:rPr>
        <w:t>l</w:t>
      </w:r>
      <w:r w:rsidRPr="00EB00CC">
        <w:rPr>
          <w:rFonts w:asciiTheme="majorHAnsi" w:hAnsiTheme="majorHAnsi"/>
          <w:b/>
          <w:sz w:val="22"/>
          <w:szCs w:val="22"/>
          <w:u w:color="000000"/>
        </w:rPr>
        <w:t xml:space="preserve">) </w:t>
      </w:r>
      <w:r w:rsidRPr="00EB00CC">
        <w:rPr>
          <w:rFonts w:asciiTheme="majorHAnsi" w:hAnsiTheme="majorHAnsi"/>
          <w:b/>
          <w:sz w:val="22"/>
          <w:szCs w:val="22"/>
          <w:u w:color="000000"/>
        </w:rPr>
        <w:tab/>
      </w:r>
      <w:r w:rsidRPr="00EB00CC">
        <w:rPr>
          <w:rFonts w:asciiTheme="majorHAnsi" w:hAnsiTheme="majorHAnsi"/>
          <w:b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Seek</w:t>
      </w:r>
      <w:r w:rsidRPr="00EB00CC">
        <w:rPr>
          <w:rFonts w:asciiTheme="majorHAnsi" w:hAnsiTheme="majorHAnsi"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sz w:val="22"/>
          <w:szCs w:val="22"/>
        </w:rPr>
        <w:t>ng</w:t>
      </w:r>
      <w:r w:rsidRPr="00EB00C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an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2"/>
          <w:sz w:val="22"/>
          <w:szCs w:val="22"/>
        </w:rPr>
        <w:t>e</w:t>
      </w:r>
      <w:r w:rsidRPr="00EB00CC">
        <w:rPr>
          <w:rFonts w:asciiTheme="majorHAnsi" w:hAnsiTheme="majorHAnsi"/>
          <w:sz w:val="22"/>
          <w:szCs w:val="22"/>
        </w:rPr>
        <w:t>n</w:t>
      </w:r>
      <w:r w:rsidRPr="00EB00CC">
        <w:rPr>
          <w:rFonts w:asciiTheme="majorHAnsi" w:hAnsiTheme="majorHAnsi"/>
          <w:spacing w:val="1"/>
          <w:sz w:val="22"/>
          <w:szCs w:val="22"/>
        </w:rPr>
        <w:t>t</w:t>
      </w:r>
      <w:r w:rsidRPr="00EB00CC">
        <w:rPr>
          <w:rFonts w:asciiTheme="majorHAnsi" w:hAnsiTheme="majorHAnsi"/>
          <w:sz w:val="22"/>
          <w:szCs w:val="22"/>
        </w:rPr>
        <w:t>r</w:t>
      </w:r>
      <w:r w:rsidRPr="00EB00CC">
        <w:rPr>
          <w:rFonts w:asciiTheme="majorHAnsi" w:hAnsiTheme="majorHAnsi"/>
          <w:spacing w:val="-2"/>
          <w:sz w:val="22"/>
          <w:szCs w:val="22"/>
        </w:rPr>
        <w:t>y</w:t>
      </w:r>
      <w:r w:rsidRPr="00EB00CC">
        <w:rPr>
          <w:rFonts w:asciiTheme="majorHAnsi" w:hAnsiTheme="majorHAnsi"/>
          <w:sz w:val="22"/>
          <w:szCs w:val="22"/>
        </w:rPr>
        <w:t>-</w:t>
      </w:r>
      <w:r w:rsidRPr="00EB00CC">
        <w:rPr>
          <w:rFonts w:asciiTheme="majorHAnsi" w:hAnsiTheme="majorHAnsi"/>
          <w:spacing w:val="1"/>
          <w:sz w:val="22"/>
          <w:szCs w:val="22"/>
        </w:rPr>
        <w:t>l</w:t>
      </w:r>
      <w:r w:rsidRPr="00EB00CC">
        <w:rPr>
          <w:rFonts w:asciiTheme="majorHAnsi" w:hAnsiTheme="majorHAnsi"/>
          <w:sz w:val="22"/>
          <w:szCs w:val="22"/>
        </w:rPr>
        <w:t>ev</w:t>
      </w:r>
      <w:r w:rsidRPr="00EB00CC">
        <w:rPr>
          <w:rFonts w:asciiTheme="majorHAnsi" w:hAnsiTheme="majorHAnsi"/>
          <w:spacing w:val="-2"/>
          <w:sz w:val="22"/>
          <w:szCs w:val="22"/>
        </w:rPr>
        <w:t>e</w:t>
      </w:r>
      <w:r w:rsidRPr="00EB00CC">
        <w:rPr>
          <w:rFonts w:asciiTheme="majorHAnsi" w:hAnsiTheme="majorHAnsi"/>
          <w:sz w:val="22"/>
          <w:szCs w:val="22"/>
        </w:rPr>
        <w:t>l</w:t>
      </w:r>
      <w:r w:rsidRPr="00EB00C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p</w:t>
      </w:r>
      <w:r w:rsidRPr="00EB00CC">
        <w:rPr>
          <w:rFonts w:asciiTheme="majorHAnsi" w:hAnsiTheme="majorHAnsi"/>
          <w:spacing w:val="-2"/>
          <w:sz w:val="22"/>
          <w:szCs w:val="22"/>
        </w:rPr>
        <w:t>o</w:t>
      </w:r>
      <w:r w:rsidRPr="00EB00CC">
        <w:rPr>
          <w:rFonts w:asciiTheme="majorHAnsi" w:hAnsiTheme="majorHAnsi"/>
          <w:sz w:val="22"/>
          <w:szCs w:val="22"/>
        </w:rPr>
        <w:t>s</w:t>
      </w:r>
      <w:r w:rsidRPr="00EB00CC">
        <w:rPr>
          <w:rFonts w:asciiTheme="majorHAnsi" w:hAnsiTheme="majorHAnsi"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spacing w:val="-1"/>
          <w:sz w:val="22"/>
          <w:szCs w:val="22"/>
        </w:rPr>
        <w:t>t</w:t>
      </w:r>
      <w:r w:rsidRPr="00EB00CC">
        <w:rPr>
          <w:rFonts w:asciiTheme="majorHAnsi" w:hAnsiTheme="majorHAnsi"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sz w:val="22"/>
          <w:szCs w:val="22"/>
        </w:rPr>
        <w:t>on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1"/>
          <w:sz w:val="22"/>
          <w:szCs w:val="22"/>
        </w:rPr>
        <w:t>i</w:t>
      </w:r>
      <w:r w:rsidRPr="00EB00CC">
        <w:rPr>
          <w:rFonts w:asciiTheme="majorHAnsi" w:hAnsiTheme="majorHAnsi"/>
          <w:sz w:val="22"/>
          <w:szCs w:val="22"/>
        </w:rPr>
        <w:t>n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1"/>
          <w:sz w:val="22"/>
          <w:szCs w:val="22"/>
        </w:rPr>
        <w:t>r</w:t>
      </w:r>
      <w:r w:rsidRPr="00EB00CC">
        <w:rPr>
          <w:rFonts w:asciiTheme="majorHAnsi" w:hAnsiTheme="majorHAnsi"/>
          <w:sz w:val="22"/>
          <w:szCs w:val="22"/>
        </w:rPr>
        <w:t>e</w:t>
      </w:r>
      <w:r w:rsidRPr="00EB00CC">
        <w:rPr>
          <w:rFonts w:asciiTheme="majorHAnsi" w:hAnsiTheme="majorHAnsi"/>
          <w:spacing w:val="1"/>
          <w:sz w:val="22"/>
          <w:szCs w:val="22"/>
        </w:rPr>
        <w:t>t</w:t>
      </w:r>
      <w:r w:rsidRPr="00EB00CC">
        <w:rPr>
          <w:rFonts w:asciiTheme="majorHAnsi" w:hAnsiTheme="majorHAnsi"/>
          <w:spacing w:val="-2"/>
          <w:sz w:val="22"/>
          <w:szCs w:val="22"/>
        </w:rPr>
        <w:t>a</w:t>
      </w:r>
      <w:r w:rsidRPr="00EB00CC">
        <w:rPr>
          <w:rFonts w:asciiTheme="majorHAnsi" w:hAnsiTheme="majorHAnsi"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sz w:val="22"/>
          <w:szCs w:val="22"/>
        </w:rPr>
        <w:t xml:space="preserve">l </w:t>
      </w:r>
      <w:r w:rsidRPr="00EB00CC">
        <w:rPr>
          <w:rFonts w:asciiTheme="majorHAnsi" w:hAnsiTheme="majorHAnsi"/>
          <w:spacing w:val="1"/>
          <w:sz w:val="22"/>
          <w:szCs w:val="22"/>
        </w:rPr>
        <w:t>m</w:t>
      </w:r>
      <w:r w:rsidRPr="00EB00CC">
        <w:rPr>
          <w:rFonts w:asciiTheme="majorHAnsi" w:hAnsiTheme="majorHAnsi"/>
          <w:sz w:val="22"/>
          <w:szCs w:val="22"/>
        </w:rPr>
        <w:t>ana</w:t>
      </w:r>
      <w:r w:rsidRPr="00EB00CC">
        <w:rPr>
          <w:rFonts w:asciiTheme="majorHAnsi" w:hAnsiTheme="majorHAnsi"/>
          <w:spacing w:val="-2"/>
          <w:sz w:val="22"/>
          <w:szCs w:val="22"/>
        </w:rPr>
        <w:t>g</w:t>
      </w:r>
      <w:r w:rsidRPr="00EB00CC">
        <w:rPr>
          <w:rFonts w:asciiTheme="majorHAnsi" w:hAnsiTheme="majorHAnsi"/>
          <w:sz w:val="22"/>
          <w:szCs w:val="22"/>
        </w:rPr>
        <w:t>e</w:t>
      </w:r>
      <w:r w:rsidRPr="00EB00CC">
        <w:rPr>
          <w:rFonts w:asciiTheme="majorHAnsi" w:hAnsiTheme="majorHAnsi"/>
          <w:spacing w:val="1"/>
          <w:sz w:val="22"/>
          <w:szCs w:val="22"/>
        </w:rPr>
        <w:t>m</w:t>
      </w:r>
      <w:r w:rsidRPr="00EB00CC">
        <w:rPr>
          <w:rFonts w:asciiTheme="majorHAnsi" w:hAnsiTheme="majorHAnsi"/>
          <w:sz w:val="22"/>
          <w:szCs w:val="22"/>
        </w:rPr>
        <w:t>e</w:t>
      </w:r>
      <w:r w:rsidRPr="00EB00CC">
        <w:rPr>
          <w:rFonts w:asciiTheme="majorHAnsi" w:hAnsiTheme="majorHAnsi"/>
          <w:spacing w:val="-2"/>
          <w:sz w:val="22"/>
          <w:szCs w:val="22"/>
        </w:rPr>
        <w:t>n</w:t>
      </w:r>
      <w:r w:rsidRPr="00EB00CC">
        <w:rPr>
          <w:rFonts w:asciiTheme="majorHAnsi" w:hAnsiTheme="majorHAnsi"/>
          <w:spacing w:val="1"/>
          <w:sz w:val="22"/>
          <w:szCs w:val="22"/>
        </w:rPr>
        <w:t>t</w:t>
      </w:r>
      <w:r w:rsidRPr="00EB00CC">
        <w:rPr>
          <w:rFonts w:asciiTheme="majorHAnsi" w:hAnsiTheme="majorHAnsi"/>
          <w:sz w:val="22"/>
          <w:szCs w:val="22"/>
        </w:rPr>
        <w:t xml:space="preserve">. </w:t>
      </w:r>
      <w:r w:rsidRPr="00EB00CC">
        <w:rPr>
          <w:rFonts w:asciiTheme="majorHAnsi" w:hAnsiTheme="majorHAnsi"/>
          <w:spacing w:val="7"/>
          <w:sz w:val="22"/>
          <w:szCs w:val="22"/>
        </w:rPr>
        <w:t>(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Th</w:t>
      </w:r>
      <w:r w:rsidRPr="00EB00CC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s</w:t>
      </w:r>
      <w:r w:rsidRPr="00EB00CC">
        <w:rPr>
          <w:rFonts w:asciiTheme="majorHAnsi" w:eastAsia="Arial" w:hAnsiTheme="majorHAnsi" w:cs="Arial"/>
          <w:i/>
          <w:spacing w:val="3"/>
          <w:sz w:val="22"/>
          <w:szCs w:val="22"/>
        </w:rPr>
        <w:t xml:space="preserve"> </w:t>
      </w:r>
      <w:r w:rsidRPr="00EB00CC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s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</w:rPr>
        <w:t xml:space="preserve"> 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a</w:t>
      </w:r>
      <w:r w:rsidRPr="00EB00CC">
        <w:rPr>
          <w:rFonts w:asciiTheme="majorHAnsi" w:eastAsia="Arial" w:hAnsiTheme="majorHAnsi" w:cs="Arial"/>
          <w:i/>
          <w:spacing w:val="-1"/>
          <w:sz w:val="22"/>
          <w:szCs w:val="22"/>
        </w:rPr>
        <w:t xml:space="preserve"> 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short</w:t>
      </w:r>
      <w:r w:rsidRPr="00EB00CC">
        <w:rPr>
          <w:rFonts w:asciiTheme="majorHAnsi" w:eastAsia="Arial" w:hAnsiTheme="majorHAnsi" w:cs="Arial"/>
          <w:i/>
          <w:spacing w:val="2"/>
          <w:sz w:val="22"/>
          <w:szCs w:val="22"/>
        </w:rPr>
        <w:t xml:space="preserve"> </w:t>
      </w:r>
      <w:r w:rsidRPr="00EB00CC">
        <w:rPr>
          <w:rFonts w:asciiTheme="majorHAnsi" w:eastAsia="Arial" w:hAnsiTheme="majorHAnsi" w:cs="Arial"/>
          <w:i/>
          <w:spacing w:val="-2"/>
          <w:sz w:val="22"/>
          <w:szCs w:val="22"/>
        </w:rPr>
        <w:t>s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a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 xml:space="preserve">ement 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hat re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</w:rPr>
        <w:t>f</w:t>
      </w:r>
      <w:r w:rsidRPr="00EB00CC">
        <w:rPr>
          <w:rFonts w:asciiTheme="majorHAnsi" w:eastAsia="Arial" w:hAnsiTheme="majorHAnsi" w:cs="Arial"/>
          <w:i/>
          <w:spacing w:val="-1"/>
          <w:sz w:val="22"/>
          <w:szCs w:val="22"/>
        </w:rPr>
        <w:t>l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ec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s</w:t>
      </w:r>
      <w:r w:rsidRPr="00EB00CC">
        <w:rPr>
          <w:rFonts w:asciiTheme="majorHAnsi" w:eastAsia="Arial" w:hAnsiTheme="majorHAnsi" w:cs="Arial"/>
          <w:i/>
          <w:spacing w:val="-1"/>
          <w:sz w:val="22"/>
          <w:szCs w:val="22"/>
        </w:rPr>
        <w:t xml:space="preserve"> w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hat pos</w:t>
      </w:r>
      <w:r w:rsidRPr="00EB00CC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EB00CC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on</w:t>
      </w:r>
      <w:r w:rsidRPr="00EB00CC">
        <w:rPr>
          <w:rFonts w:asciiTheme="majorHAnsi" w:eastAsia="Arial" w:hAnsiTheme="majorHAnsi" w:cs="Arial"/>
          <w:i/>
          <w:spacing w:val="-3"/>
          <w:sz w:val="22"/>
          <w:szCs w:val="22"/>
        </w:rPr>
        <w:t xml:space="preserve"> 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you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</w:rPr>
        <w:t xml:space="preserve"> 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are</w:t>
      </w:r>
      <w:r w:rsidRPr="00EB00CC">
        <w:rPr>
          <w:rFonts w:asciiTheme="majorHAnsi" w:eastAsia="Arial" w:hAnsiTheme="majorHAnsi" w:cs="Arial"/>
          <w:i/>
          <w:spacing w:val="-1"/>
          <w:sz w:val="22"/>
          <w:szCs w:val="22"/>
        </w:rPr>
        <w:t xml:space="preserve"> 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seek</w:t>
      </w:r>
      <w:r w:rsidRPr="00EB00CC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ng</w:t>
      </w:r>
      <w:r w:rsidRPr="00EB00CC">
        <w:rPr>
          <w:rFonts w:asciiTheme="majorHAnsi" w:eastAsia="Arial" w:hAnsiTheme="majorHAnsi" w:cs="Arial"/>
          <w:i/>
          <w:spacing w:val="2"/>
          <w:sz w:val="22"/>
          <w:szCs w:val="22"/>
        </w:rPr>
        <w:t xml:space="preserve"> 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and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</w:rPr>
        <w:t xml:space="preserve"> </w:t>
      </w:r>
      <w:r w:rsidRPr="00EB00CC">
        <w:rPr>
          <w:rFonts w:asciiTheme="majorHAnsi" w:eastAsia="Arial" w:hAnsiTheme="majorHAnsi" w:cs="Arial"/>
          <w:i/>
          <w:spacing w:val="-1"/>
          <w:sz w:val="22"/>
          <w:szCs w:val="22"/>
        </w:rPr>
        <w:t>w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hat</w:t>
      </w:r>
      <w:r w:rsidRPr="00EB00CC">
        <w:rPr>
          <w:rFonts w:asciiTheme="majorHAnsi" w:eastAsia="Arial" w:hAnsiTheme="majorHAnsi" w:cs="Arial"/>
          <w:i/>
          <w:spacing w:val="2"/>
          <w:sz w:val="22"/>
          <w:szCs w:val="22"/>
        </w:rPr>
        <w:t xml:space="preserve"> 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you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</w:rPr>
        <w:t xml:space="preserve"> 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can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</w:rPr>
        <w:t xml:space="preserve"> 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br</w:t>
      </w:r>
      <w:r w:rsidRPr="00EB00CC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ng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</w:rPr>
        <w:t xml:space="preserve"> t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o</w:t>
      </w:r>
      <w:r w:rsidRPr="00EB00CC">
        <w:rPr>
          <w:rFonts w:asciiTheme="majorHAnsi" w:eastAsia="Arial" w:hAnsiTheme="majorHAnsi" w:cs="Arial"/>
          <w:i/>
          <w:spacing w:val="-1"/>
          <w:sz w:val="22"/>
          <w:szCs w:val="22"/>
        </w:rPr>
        <w:t xml:space="preserve"> 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he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</w:rPr>
        <w:t xml:space="preserve"> 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company</w:t>
      </w:r>
      <w:r w:rsidRPr="00EB00CC">
        <w:rPr>
          <w:rFonts w:asciiTheme="majorHAnsi" w:hAnsiTheme="majorHAnsi"/>
          <w:sz w:val="22"/>
          <w:szCs w:val="22"/>
        </w:rPr>
        <w:t>)</w:t>
      </w:r>
    </w:p>
    <w:p w14:paraId="6AFC714B" w14:textId="77777777" w:rsidR="004D265F" w:rsidRPr="00EB00CC" w:rsidRDefault="004D265F">
      <w:pPr>
        <w:spacing w:before="6" w:line="120" w:lineRule="exact"/>
        <w:rPr>
          <w:rFonts w:asciiTheme="majorHAnsi" w:hAnsiTheme="majorHAnsi"/>
          <w:sz w:val="22"/>
          <w:szCs w:val="22"/>
        </w:rPr>
      </w:pPr>
    </w:p>
    <w:p w14:paraId="71934606" w14:textId="03588357" w:rsidR="004D265F" w:rsidRPr="00EB00CC" w:rsidRDefault="00EB00CC">
      <w:pPr>
        <w:ind w:left="102"/>
        <w:rPr>
          <w:rFonts w:asciiTheme="majorHAnsi" w:hAnsiTheme="majorHAnsi"/>
          <w:sz w:val="22"/>
          <w:szCs w:val="22"/>
        </w:rPr>
      </w:pPr>
      <w:r w:rsidRPr="00EB00CC">
        <w:rPr>
          <w:rFonts w:asciiTheme="majorHAnsi" w:hAnsiTheme="majorHAnsi"/>
          <w:b/>
          <w:sz w:val="22"/>
          <w:szCs w:val="22"/>
        </w:rPr>
        <w:t>SUMMA</w:t>
      </w:r>
      <w:r w:rsidRPr="00EB00CC">
        <w:rPr>
          <w:rFonts w:asciiTheme="majorHAnsi" w:hAnsiTheme="majorHAnsi"/>
          <w:b/>
          <w:spacing w:val="-9"/>
          <w:sz w:val="22"/>
          <w:szCs w:val="22"/>
        </w:rPr>
        <w:t>R</w:t>
      </w:r>
      <w:r w:rsidRPr="00EB00CC">
        <w:rPr>
          <w:rFonts w:asciiTheme="majorHAnsi" w:hAnsiTheme="majorHAnsi"/>
          <w:b/>
          <w:sz w:val="22"/>
          <w:szCs w:val="22"/>
        </w:rPr>
        <w:t>Y</w:t>
      </w:r>
      <w:r w:rsidRPr="00EB00CC">
        <w:rPr>
          <w:rFonts w:asciiTheme="majorHAnsi" w:hAnsiTheme="majorHAnsi"/>
          <w:b/>
          <w:spacing w:val="-9"/>
          <w:sz w:val="22"/>
          <w:szCs w:val="22"/>
        </w:rPr>
        <w:t xml:space="preserve"> </w:t>
      </w:r>
      <w:r w:rsidRPr="00EB00CC">
        <w:rPr>
          <w:rFonts w:asciiTheme="majorHAnsi" w:hAnsiTheme="majorHAnsi"/>
          <w:b/>
          <w:spacing w:val="-1"/>
          <w:sz w:val="22"/>
          <w:szCs w:val="22"/>
        </w:rPr>
        <w:t>O</w:t>
      </w:r>
      <w:r w:rsidRPr="00EB00CC">
        <w:rPr>
          <w:rFonts w:asciiTheme="majorHAnsi" w:hAnsiTheme="majorHAnsi"/>
          <w:b/>
          <w:sz w:val="22"/>
          <w:szCs w:val="22"/>
        </w:rPr>
        <w:t>F</w:t>
      </w:r>
      <w:r w:rsidRPr="00EB00CC">
        <w:rPr>
          <w:rFonts w:asciiTheme="majorHAnsi" w:hAnsiTheme="majorHAnsi"/>
          <w:b/>
          <w:spacing w:val="-7"/>
          <w:sz w:val="22"/>
          <w:szCs w:val="22"/>
        </w:rPr>
        <w:t xml:space="preserve"> </w:t>
      </w:r>
      <w:r w:rsidRPr="00EB00CC">
        <w:rPr>
          <w:rFonts w:asciiTheme="majorHAnsi" w:hAnsiTheme="majorHAnsi"/>
          <w:b/>
          <w:spacing w:val="-1"/>
          <w:sz w:val="22"/>
          <w:szCs w:val="22"/>
        </w:rPr>
        <w:t>QU</w:t>
      </w:r>
      <w:r w:rsidRPr="00EB00CC">
        <w:rPr>
          <w:rFonts w:asciiTheme="majorHAnsi" w:hAnsiTheme="majorHAnsi"/>
          <w:b/>
          <w:sz w:val="22"/>
          <w:szCs w:val="22"/>
        </w:rPr>
        <w:t>ALI</w:t>
      </w:r>
      <w:r w:rsidRPr="00EB00CC">
        <w:rPr>
          <w:rFonts w:asciiTheme="majorHAnsi" w:hAnsiTheme="majorHAnsi"/>
          <w:b/>
          <w:spacing w:val="-1"/>
          <w:sz w:val="22"/>
          <w:szCs w:val="22"/>
        </w:rPr>
        <w:t>F</w:t>
      </w:r>
      <w:r w:rsidRPr="00EB00CC">
        <w:rPr>
          <w:rFonts w:asciiTheme="majorHAnsi" w:hAnsiTheme="majorHAnsi"/>
          <w:b/>
          <w:sz w:val="22"/>
          <w:szCs w:val="22"/>
        </w:rPr>
        <w:t>I</w:t>
      </w:r>
      <w:r w:rsidRPr="00EB00CC">
        <w:rPr>
          <w:rFonts w:asciiTheme="majorHAnsi" w:hAnsiTheme="majorHAnsi"/>
          <w:b/>
          <w:spacing w:val="-1"/>
          <w:sz w:val="22"/>
          <w:szCs w:val="22"/>
        </w:rPr>
        <w:t>C</w:t>
      </w:r>
      <w:r w:rsidRPr="00EB00CC">
        <w:rPr>
          <w:rFonts w:asciiTheme="majorHAnsi" w:hAnsiTheme="majorHAnsi"/>
          <w:b/>
          <w:spacing w:val="-17"/>
          <w:sz w:val="22"/>
          <w:szCs w:val="22"/>
        </w:rPr>
        <w:t>A</w:t>
      </w:r>
      <w:r w:rsidRPr="00EB00CC">
        <w:rPr>
          <w:rFonts w:asciiTheme="majorHAnsi" w:hAnsiTheme="majorHAnsi"/>
          <w:b/>
          <w:sz w:val="22"/>
          <w:szCs w:val="22"/>
        </w:rPr>
        <w:t>TI</w:t>
      </w:r>
      <w:r w:rsidRPr="00EB00CC">
        <w:rPr>
          <w:rFonts w:asciiTheme="majorHAnsi" w:hAnsiTheme="majorHAnsi"/>
          <w:b/>
          <w:spacing w:val="-1"/>
          <w:sz w:val="22"/>
          <w:szCs w:val="22"/>
        </w:rPr>
        <w:t>O</w:t>
      </w:r>
      <w:r w:rsidRPr="00EB00CC">
        <w:rPr>
          <w:rFonts w:asciiTheme="majorHAnsi" w:hAnsiTheme="majorHAnsi"/>
          <w:b/>
          <w:sz w:val="22"/>
          <w:szCs w:val="22"/>
        </w:rPr>
        <w:t>NS</w:t>
      </w:r>
    </w:p>
    <w:p w14:paraId="39F25715" w14:textId="77777777" w:rsidR="004D265F" w:rsidRPr="00EB00CC" w:rsidRDefault="00EB00CC">
      <w:pPr>
        <w:spacing w:before="14"/>
        <w:ind w:left="822"/>
        <w:rPr>
          <w:rFonts w:asciiTheme="majorHAnsi" w:hAnsiTheme="majorHAnsi"/>
          <w:sz w:val="22"/>
          <w:szCs w:val="22"/>
        </w:rPr>
      </w:pPr>
      <w:r w:rsidRPr="00EB00CC">
        <w:rPr>
          <w:rFonts w:asciiTheme="majorHAnsi" w:hAnsiTheme="majorHAnsi"/>
          <w:spacing w:val="-1"/>
          <w:sz w:val="22"/>
          <w:szCs w:val="22"/>
        </w:rPr>
        <w:t>S</w:t>
      </w:r>
      <w:r w:rsidRPr="00EB00CC">
        <w:rPr>
          <w:rFonts w:asciiTheme="majorHAnsi" w:hAnsiTheme="majorHAnsi"/>
          <w:sz w:val="22"/>
          <w:szCs w:val="22"/>
        </w:rPr>
        <w:t>tr</w:t>
      </w:r>
      <w:r w:rsidRPr="00EB00CC">
        <w:rPr>
          <w:rFonts w:asciiTheme="majorHAnsi" w:hAnsiTheme="majorHAnsi"/>
          <w:spacing w:val="1"/>
          <w:sz w:val="22"/>
          <w:szCs w:val="22"/>
        </w:rPr>
        <w:t>o</w:t>
      </w:r>
      <w:r w:rsidRPr="00EB00CC">
        <w:rPr>
          <w:rFonts w:asciiTheme="majorHAnsi" w:hAnsiTheme="majorHAnsi"/>
          <w:spacing w:val="-1"/>
          <w:sz w:val="22"/>
          <w:szCs w:val="22"/>
        </w:rPr>
        <w:t>n</w:t>
      </w:r>
      <w:r w:rsidRPr="00EB00CC">
        <w:rPr>
          <w:rFonts w:asciiTheme="majorHAnsi" w:hAnsiTheme="majorHAnsi"/>
          <w:sz w:val="22"/>
          <w:szCs w:val="22"/>
        </w:rPr>
        <w:t>g</w:t>
      </w:r>
      <w:r w:rsidRPr="00EB00CC">
        <w:rPr>
          <w:rFonts w:asciiTheme="majorHAnsi" w:hAnsiTheme="majorHAnsi"/>
          <w:spacing w:val="50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1"/>
          <w:sz w:val="22"/>
          <w:szCs w:val="22"/>
        </w:rPr>
        <w:t>a</w:t>
      </w:r>
      <w:r w:rsidRPr="00EB00CC">
        <w:rPr>
          <w:rFonts w:asciiTheme="majorHAnsi" w:hAnsiTheme="majorHAnsi"/>
          <w:spacing w:val="1"/>
          <w:sz w:val="22"/>
          <w:szCs w:val="22"/>
        </w:rPr>
        <w:t>n</w:t>
      </w:r>
      <w:r w:rsidRPr="00EB00CC">
        <w:rPr>
          <w:rFonts w:asciiTheme="majorHAnsi" w:hAnsiTheme="majorHAnsi"/>
          <w:spacing w:val="-1"/>
          <w:sz w:val="22"/>
          <w:szCs w:val="22"/>
        </w:rPr>
        <w:t>a</w:t>
      </w:r>
      <w:r w:rsidRPr="00EB00CC">
        <w:rPr>
          <w:rFonts w:asciiTheme="majorHAnsi" w:hAnsiTheme="majorHAnsi"/>
          <w:sz w:val="22"/>
          <w:szCs w:val="22"/>
        </w:rPr>
        <w:t>l</w:t>
      </w:r>
      <w:r w:rsidRPr="00EB00CC">
        <w:rPr>
          <w:rFonts w:asciiTheme="majorHAnsi" w:hAnsiTheme="majorHAnsi"/>
          <w:spacing w:val="1"/>
          <w:sz w:val="22"/>
          <w:szCs w:val="22"/>
        </w:rPr>
        <w:t>y</w:t>
      </w:r>
      <w:r w:rsidRPr="00EB00CC">
        <w:rPr>
          <w:rFonts w:asciiTheme="majorHAnsi" w:hAnsiTheme="majorHAnsi"/>
          <w:sz w:val="22"/>
          <w:szCs w:val="22"/>
        </w:rPr>
        <w:t>ti</w:t>
      </w:r>
      <w:r w:rsidRPr="00EB00CC">
        <w:rPr>
          <w:rFonts w:asciiTheme="majorHAnsi" w:hAnsiTheme="majorHAnsi"/>
          <w:spacing w:val="-1"/>
          <w:sz w:val="22"/>
          <w:szCs w:val="22"/>
        </w:rPr>
        <w:t>c</w:t>
      </w:r>
      <w:r w:rsidRPr="00EB00CC">
        <w:rPr>
          <w:rFonts w:asciiTheme="majorHAnsi" w:hAnsiTheme="majorHAnsi"/>
          <w:spacing w:val="1"/>
          <w:sz w:val="22"/>
          <w:szCs w:val="22"/>
        </w:rPr>
        <w:t>a</w:t>
      </w:r>
      <w:r w:rsidRPr="00EB00CC">
        <w:rPr>
          <w:rFonts w:asciiTheme="majorHAnsi" w:hAnsiTheme="majorHAnsi"/>
          <w:sz w:val="22"/>
          <w:szCs w:val="22"/>
        </w:rPr>
        <w:t>l,</w:t>
      </w:r>
      <w:r w:rsidRPr="00EB00CC">
        <w:rPr>
          <w:rFonts w:asciiTheme="majorHAnsi" w:hAnsiTheme="majorHAnsi"/>
          <w:spacing w:val="49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1"/>
          <w:sz w:val="22"/>
          <w:szCs w:val="22"/>
        </w:rPr>
        <w:t>c</w:t>
      </w:r>
      <w:r w:rsidRPr="00EB00CC">
        <w:rPr>
          <w:rFonts w:asciiTheme="majorHAnsi" w:hAnsiTheme="majorHAnsi"/>
          <w:spacing w:val="-1"/>
          <w:sz w:val="22"/>
          <w:szCs w:val="22"/>
        </w:rPr>
        <w:t>o</w:t>
      </w:r>
      <w:r w:rsidRPr="00EB00CC">
        <w:rPr>
          <w:rFonts w:asciiTheme="majorHAnsi" w:hAnsiTheme="majorHAnsi"/>
          <w:sz w:val="22"/>
          <w:szCs w:val="22"/>
        </w:rPr>
        <w:t>m</w:t>
      </w:r>
      <w:r w:rsidRPr="00EB00CC">
        <w:rPr>
          <w:rFonts w:asciiTheme="majorHAnsi" w:hAnsiTheme="majorHAnsi"/>
          <w:spacing w:val="-1"/>
          <w:sz w:val="22"/>
          <w:szCs w:val="22"/>
        </w:rPr>
        <w:t>m</w:t>
      </w:r>
      <w:r w:rsidRPr="00EB00CC">
        <w:rPr>
          <w:rFonts w:asciiTheme="majorHAnsi" w:hAnsiTheme="majorHAnsi"/>
          <w:spacing w:val="1"/>
          <w:sz w:val="22"/>
          <w:szCs w:val="22"/>
        </w:rPr>
        <w:t>un</w:t>
      </w:r>
      <w:r w:rsidRPr="00EB00CC">
        <w:rPr>
          <w:rFonts w:asciiTheme="majorHAnsi" w:hAnsiTheme="majorHAnsi"/>
          <w:spacing w:val="-2"/>
          <w:sz w:val="22"/>
          <w:szCs w:val="22"/>
        </w:rPr>
        <w:t>i</w:t>
      </w:r>
      <w:r w:rsidRPr="00EB00CC">
        <w:rPr>
          <w:rFonts w:asciiTheme="majorHAnsi" w:hAnsiTheme="majorHAnsi"/>
          <w:spacing w:val="1"/>
          <w:sz w:val="22"/>
          <w:szCs w:val="22"/>
        </w:rPr>
        <w:t>ca</w:t>
      </w:r>
      <w:r w:rsidRPr="00EB00CC">
        <w:rPr>
          <w:rFonts w:asciiTheme="majorHAnsi" w:hAnsiTheme="majorHAnsi"/>
          <w:sz w:val="22"/>
          <w:szCs w:val="22"/>
        </w:rPr>
        <w:t>ti</w:t>
      </w:r>
      <w:r w:rsidRPr="00EB00CC">
        <w:rPr>
          <w:rFonts w:asciiTheme="majorHAnsi" w:hAnsiTheme="majorHAnsi"/>
          <w:spacing w:val="-1"/>
          <w:sz w:val="22"/>
          <w:szCs w:val="22"/>
        </w:rPr>
        <w:t>o</w:t>
      </w:r>
      <w:r w:rsidRPr="00EB00CC">
        <w:rPr>
          <w:rFonts w:asciiTheme="majorHAnsi" w:hAnsiTheme="majorHAnsi"/>
          <w:sz w:val="22"/>
          <w:szCs w:val="22"/>
        </w:rPr>
        <w:t>n</w:t>
      </w:r>
      <w:r w:rsidRPr="00EB00CC">
        <w:rPr>
          <w:rFonts w:asciiTheme="majorHAnsi" w:hAnsiTheme="majorHAnsi"/>
          <w:spacing w:val="49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1"/>
          <w:sz w:val="22"/>
          <w:szCs w:val="22"/>
        </w:rPr>
        <w:t>a</w:t>
      </w:r>
      <w:r w:rsidRPr="00EB00CC">
        <w:rPr>
          <w:rFonts w:asciiTheme="majorHAnsi" w:hAnsiTheme="majorHAnsi"/>
          <w:spacing w:val="-1"/>
          <w:sz w:val="22"/>
          <w:szCs w:val="22"/>
        </w:rPr>
        <w:t>n</w:t>
      </w:r>
      <w:r w:rsidRPr="00EB00CC">
        <w:rPr>
          <w:rFonts w:asciiTheme="majorHAnsi" w:hAnsiTheme="majorHAnsi"/>
          <w:sz w:val="22"/>
          <w:szCs w:val="22"/>
        </w:rPr>
        <w:t>d</w:t>
      </w:r>
      <w:r w:rsidRPr="00EB00CC">
        <w:rPr>
          <w:rFonts w:asciiTheme="majorHAnsi" w:hAnsiTheme="majorHAnsi"/>
          <w:spacing w:val="49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1"/>
          <w:sz w:val="22"/>
          <w:szCs w:val="22"/>
        </w:rPr>
        <w:t>o</w:t>
      </w:r>
      <w:r w:rsidRPr="00EB00CC">
        <w:rPr>
          <w:rFonts w:asciiTheme="majorHAnsi" w:hAnsiTheme="majorHAnsi"/>
          <w:spacing w:val="-6"/>
          <w:sz w:val="22"/>
          <w:szCs w:val="22"/>
        </w:rPr>
        <w:t>r</w:t>
      </w:r>
      <w:r w:rsidRPr="00EB00CC">
        <w:rPr>
          <w:rFonts w:asciiTheme="majorHAnsi" w:hAnsiTheme="majorHAnsi"/>
          <w:spacing w:val="1"/>
          <w:sz w:val="22"/>
          <w:szCs w:val="22"/>
        </w:rPr>
        <w:t>g</w:t>
      </w:r>
      <w:r w:rsidRPr="00EB00CC">
        <w:rPr>
          <w:rFonts w:asciiTheme="majorHAnsi" w:hAnsiTheme="majorHAnsi"/>
          <w:spacing w:val="-1"/>
          <w:sz w:val="22"/>
          <w:szCs w:val="22"/>
        </w:rPr>
        <w:t>a</w:t>
      </w:r>
      <w:r w:rsidRPr="00EB00CC">
        <w:rPr>
          <w:rFonts w:asciiTheme="majorHAnsi" w:hAnsiTheme="majorHAnsi"/>
          <w:spacing w:val="1"/>
          <w:sz w:val="22"/>
          <w:szCs w:val="22"/>
        </w:rPr>
        <w:t>n</w:t>
      </w:r>
      <w:r w:rsidRPr="00EB00CC">
        <w:rPr>
          <w:rFonts w:asciiTheme="majorHAnsi" w:hAnsiTheme="majorHAnsi"/>
          <w:sz w:val="22"/>
          <w:szCs w:val="22"/>
        </w:rPr>
        <w:t>i</w:t>
      </w:r>
      <w:r w:rsidRPr="00EB00CC">
        <w:rPr>
          <w:rFonts w:asciiTheme="majorHAnsi" w:hAnsiTheme="majorHAnsi"/>
          <w:spacing w:val="1"/>
          <w:sz w:val="22"/>
          <w:szCs w:val="22"/>
        </w:rPr>
        <w:t>za</w:t>
      </w:r>
      <w:r w:rsidRPr="00EB00CC">
        <w:rPr>
          <w:rFonts w:asciiTheme="majorHAnsi" w:hAnsiTheme="majorHAnsi"/>
          <w:sz w:val="22"/>
          <w:szCs w:val="22"/>
        </w:rPr>
        <w:t>ti</w:t>
      </w:r>
      <w:r w:rsidRPr="00EB00CC">
        <w:rPr>
          <w:rFonts w:asciiTheme="majorHAnsi" w:hAnsiTheme="majorHAnsi"/>
          <w:spacing w:val="-1"/>
          <w:sz w:val="22"/>
          <w:szCs w:val="22"/>
        </w:rPr>
        <w:t>o</w:t>
      </w:r>
      <w:r w:rsidRPr="00EB00CC">
        <w:rPr>
          <w:rFonts w:asciiTheme="majorHAnsi" w:hAnsiTheme="majorHAnsi"/>
          <w:spacing w:val="1"/>
          <w:sz w:val="22"/>
          <w:szCs w:val="22"/>
        </w:rPr>
        <w:t>na</w:t>
      </w:r>
      <w:r w:rsidRPr="00EB00CC">
        <w:rPr>
          <w:rFonts w:asciiTheme="majorHAnsi" w:hAnsiTheme="majorHAnsi"/>
          <w:sz w:val="22"/>
          <w:szCs w:val="22"/>
        </w:rPr>
        <w:t>l</w:t>
      </w:r>
      <w:r w:rsidRPr="00EB00CC">
        <w:rPr>
          <w:rFonts w:asciiTheme="majorHAnsi" w:hAnsiTheme="majorHAnsi"/>
          <w:spacing w:val="47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s</w:t>
      </w:r>
      <w:r w:rsidRPr="00EB00CC">
        <w:rPr>
          <w:rFonts w:asciiTheme="majorHAnsi" w:hAnsiTheme="majorHAnsi"/>
          <w:spacing w:val="1"/>
          <w:sz w:val="22"/>
          <w:szCs w:val="22"/>
        </w:rPr>
        <w:t>k</w:t>
      </w:r>
      <w:r w:rsidRPr="00EB00CC">
        <w:rPr>
          <w:rFonts w:asciiTheme="majorHAnsi" w:hAnsiTheme="majorHAnsi"/>
          <w:sz w:val="22"/>
          <w:szCs w:val="22"/>
        </w:rPr>
        <w:t>ills</w:t>
      </w:r>
    </w:p>
    <w:p w14:paraId="210380B2" w14:textId="77777777" w:rsidR="004D265F" w:rsidRPr="00EB00CC" w:rsidRDefault="00EB00CC">
      <w:pPr>
        <w:spacing w:before="36"/>
        <w:ind w:left="822"/>
        <w:rPr>
          <w:rFonts w:asciiTheme="majorHAnsi" w:hAnsiTheme="majorHAnsi"/>
          <w:sz w:val="22"/>
          <w:szCs w:val="22"/>
        </w:rPr>
      </w:pPr>
      <w:r w:rsidRPr="00EB00CC">
        <w:rPr>
          <w:rFonts w:asciiTheme="majorHAnsi" w:hAnsiTheme="majorHAnsi"/>
          <w:sz w:val="22"/>
          <w:szCs w:val="22"/>
        </w:rPr>
        <w:t>Ot</w:t>
      </w:r>
      <w:r w:rsidRPr="00EB00CC">
        <w:rPr>
          <w:rFonts w:asciiTheme="majorHAnsi" w:hAnsiTheme="majorHAnsi"/>
          <w:spacing w:val="-1"/>
          <w:sz w:val="22"/>
          <w:szCs w:val="22"/>
        </w:rPr>
        <w:t>h</w:t>
      </w:r>
      <w:r w:rsidRPr="00EB00CC">
        <w:rPr>
          <w:rFonts w:asciiTheme="majorHAnsi" w:hAnsiTheme="majorHAnsi"/>
          <w:spacing w:val="1"/>
          <w:sz w:val="22"/>
          <w:szCs w:val="22"/>
        </w:rPr>
        <w:t>e</w:t>
      </w:r>
      <w:r w:rsidRPr="00EB00CC">
        <w:rPr>
          <w:rFonts w:asciiTheme="majorHAnsi" w:hAnsiTheme="majorHAnsi"/>
          <w:sz w:val="22"/>
          <w:szCs w:val="22"/>
        </w:rPr>
        <w:t>r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2"/>
          <w:sz w:val="22"/>
          <w:szCs w:val="22"/>
        </w:rPr>
        <w:t>s</w:t>
      </w:r>
      <w:r w:rsidRPr="00EB00CC">
        <w:rPr>
          <w:rFonts w:asciiTheme="majorHAnsi" w:hAnsiTheme="majorHAnsi"/>
          <w:spacing w:val="1"/>
          <w:sz w:val="22"/>
          <w:szCs w:val="22"/>
        </w:rPr>
        <w:t>k</w:t>
      </w:r>
      <w:r w:rsidRPr="00EB00CC">
        <w:rPr>
          <w:rFonts w:asciiTheme="majorHAnsi" w:hAnsiTheme="majorHAnsi"/>
          <w:sz w:val="22"/>
          <w:szCs w:val="22"/>
        </w:rPr>
        <w:t>ills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1"/>
          <w:sz w:val="22"/>
          <w:szCs w:val="22"/>
        </w:rPr>
        <w:t>p</w:t>
      </w:r>
      <w:r w:rsidRPr="00EB00CC">
        <w:rPr>
          <w:rFonts w:asciiTheme="majorHAnsi" w:hAnsiTheme="majorHAnsi"/>
          <w:spacing w:val="1"/>
          <w:sz w:val="22"/>
          <w:szCs w:val="22"/>
        </w:rPr>
        <w:t>e</w:t>
      </w:r>
      <w:r w:rsidRPr="00EB00CC">
        <w:rPr>
          <w:rFonts w:asciiTheme="majorHAnsi" w:hAnsiTheme="majorHAnsi"/>
          <w:sz w:val="22"/>
          <w:szCs w:val="22"/>
        </w:rPr>
        <w:t>r</w:t>
      </w:r>
      <w:r w:rsidRPr="00EB00CC">
        <w:rPr>
          <w:rFonts w:asciiTheme="majorHAnsi" w:hAnsiTheme="majorHAnsi"/>
          <w:spacing w:val="-2"/>
          <w:sz w:val="22"/>
          <w:szCs w:val="22"/>
        </w:rPr>
        <w:t>t</w:t>
      </w:r>
      <w:r w:rsidRPr="00EB00CC">
        <w:rPr>
          <w:rFonts w:asciiTheme="majorHAnsi" w:hAnsiTheme="majorHAnsi"/>
          <w:spacing w:val="1"/>
          <w:sz w:val="22"/>
          <w:szCs w:val="22"/>
        </w:rPr>
        <w:t>a</w:t>
      </w:r>
      <w:r w:rsidRPr="00EB00CC">
        <w:rPr>
          <w:rFonts w:asciiTheme="majorHAnsi" w:hAnsiTheme="majorHAnsi"/>
          <w:sz w:val="22"/>
          <w:szCs w:val="22"/>
        </w:rPr>
        <w:t>i</w:t>
      </w:r>
      <w:r w:rsidRPr="00EB00CC">
        <w:rPr>
          <w:rFonts w:asciiTheme="majorHAnsi" w:hAnsiTheme="majorHAnsi"/>
          <w:spacing w:val="1"/>
          <w:sz w:val="22"/>
          <w:szCs w:val="22"/>
        </w:rPr>
        <w:t>n</w:t>
      </w:r>
      <w:r w:rsidRPr="00EB00CC">
        <w:rPr>
          <w:rFonts w:asciiTheme="majorHAnsi" w:hAnsiTheme="majorHAnsi"/>
          <w:sz w:val="22"/>
          <w:szCs w:val="22"/>
        </w:rPr>
        <w:t>i</w:t>
      </w:r>
      <w:r w:rsidRPr="00EB00CC">
        <w:rPr>
          <w:rFonts w:asciiTheme="majorHAnsi" w:hAnsiTheme="majorHAnsi"/>
          <w:spacing w:val="-1"/>
          <w:sz w:val="22"/>
          <w:szCs w:val="22"/>
        </w:rPr>
        <w:t>n</w:t>
      </w:r>
      <w:r w:rsidRPr="00EB00CC">
        <w:rPr>
          <w:rFonts w:asciiTheme="majorHAnsi" w:hAnsiTheme="majorHAnsi"/>
          <w:sz w:val="22"/>
          <w:szCs w:val="22"/>
        </w:rPr>
        <w:t>g to t</w:t>
      </w:r>
      <w:r w:rsidRPr="00EB00CC">
        <w:rPr>
          <w:rFonts w:asciiTheme="majorHAnsi" w:hAnsiTheme="majorHAnsi"/>
          <w:spacing w:val="1"/>
          <w:sz w:val="22"/>
          <w:szCs w:val="22"/>
        </w:rPr>
        <w:t>h</w:t>
      </w:r>
      <w:r w:rsidRPr="00EB00CC">
        <w:rPr>
          <w:rFonts w:asciiTheme="majorHAnsi" w:hAnsiTheme="majorHAnsi"/>
          <w:sz w:val="22"/>
          <w:szCs w:val="22"/>
        </w:rPr>
        <w:t>e j</w:t>
      </w:r>
      <w:r w:rsidRPr="00EB00CC">
        <w:rPr>
          <w:rFonts w:asciiTheme="majorHAnsi" w:hAnsiTheme="majorHAnsi"/>
          <w:spacing w:val="-1"/>
          <w:sz w:val="22"/>
          <w:szCs w:val="22"/>
        </w:rPr>
        <w:t>o</w:t>
      </w:r>
      <w:r w:rsidRPr="00EB00CC">
        <w:rPr>
          <w:rFonts w:asciiTheme="majorHAnsi" w:hAnsiTheme="majorHAnsi"/>
          <w:sz w:val="22"/>
          <w:szCs w:val="22"/>
        </w:rPr>
        <w:t xml:space="preserve">b </w:t>
      </w:r>
      <w:r w:rsidRPr="00EB00CC">
        <w:rPr>
          <w:rFonts w:asciiTheme="majorHAnsi" w:hAnsiTheme="majorHAnsi"/>
          <w:spacing w:val="1"/>
          <w:sz w:val="22"/>
          <w:szCs w:val="22"/>
        </w:rPr>
        <w:t>y</w:t>
      </w:r>
      <w:r w:rsidRPr="00EB00CC">
        <w:rPr>
          <w:rFonts w:asciiTheme="majorHAnsi" w:hAnsiTheme="majorHAnsi"/>
          <w:spacing w:val="-1"/>
          <w:sz w:val="22"/>
          <w:szCs w:val="22"/>
        </w:rPr>
        <w:t>o</w:t>
      </w:r>
      <w:r w:rsidRPr="00EB00CC">
        <w:rPr>
          <w:rFonts w:asciiTheme="majorHAnsi" w:hAnsiTheme="majorHAnsi"/>
          <w:sz w:val="22"/>
          <w:szCs w:val="22"/>
        </w:rPr>
        <w:t xml:space="preserve">u </w:t>
      </w:r>
      <w:r w:rsidRPr="00EB00CC">
        <w:rPr>
          <w:rFonts w:asciiTheme="majorHAnsi" w:hAnsiTheme="majorHAnsi"/>
          <w:spacing w:val="1"/>
          <w:sz w:val="22"/>
          <w:szCs w:val="22"/>
        </w:rPr>
        <w:t>a</w:t>
      </w:r>
      <w:r w:rsidRPr="00EB00CC">
        <w:rPr>
          <w:rFonts w:asciiTheme="majorHAnsi" w:hAnsiTheme="majorHAnsi"/>
          <w:spacing w:val="-2"/>
          <w:sz w:val="22"/>
          <w:szCs w:val="22"/>
        </w:rPr>
        <w:t>r</w:t>
      </w:r>
      <w:r w:rsidRPr="00EB00CC">
        <w:rPr>
          <w:rFonts w:asciiTheme="majorHAnsi" w:hAnsiTheme="majorHAnsi"/>
          <w:sz w:val="22"/>
          <w:szCs w:val="22"/>
        </w:rPr>
        <w:t xml:space="preserve">e </w:t>
      </w:r>
      <w:r w:rsidRPr="00EB00CC">
        <w:rPr>
          <w:rFonts w:asciiTheme="majorHAnsi" w:hAnsiTheme="majorHAnsi"/>
          <w:spacing w:val="1"/>
          <w:sz w:val="22"/>
          <w:szCs w:val="22"/>
        </w:rPr>
        <w:t>a</w:t>
      </w:r>
      <w:r w:rsidRPr="00EB00CC">
        <w:rPr>
          <w:rFonts w:asciiTheme="majorHAnsi" w:hAnsiTheme="majorHAnsi"/>
          <w:spacing w:val="-1"/>
          <w:sz w:val="22"/>
          <w:szCs w:val="22"/>
        </w:rPr>
        <w:t>p</w:t>
      </w:r>
      <w:r w:rsidRPr="00EB00CC">
        <w:rPr>
          <w:rFonts w:asciiTheme="majorHAnsi" w:hAnsiTheme="majorHAnsi"/>
          <w:spacing w:val="1"/>
          <w:sz w:val="22"/>
          <w:szCs w:val="22"/>
        </w:rPr>
        <w:t>p</w:t>
      </w:r>
      <w:r w:rsidRPr="00EB00CC">
        <w:rPr>
          <w:rFonts w:asciiTheme="majorHAnsi" w:hAnsiTheme="majorHAnsi"/>
          <w:sz w:val="22"/>
          <w:szCs w:val="22"/>
        </w:rPr>
        <w:t>l</w:t>
      </w:r>
      <w:r w:rsidRPr="00EB00CC">
        <w:rPr>
          <w:rFonts w:asciiTheme="majorHAnsi" w:hAnsiTheme="majorHAnsi"/>
          <w:spacing w:val="1"/>
          <w:sz w:val="22"/>
          <w:szCs w:val="22"/>
        </w:rPr>
        <w:t>y</w:t>
      </w:r>
      <w:r w:rsidRPr="00EB00CC">
        <w:rPr>
          <w:rFonts w:asciiTheme="majorHAnsi" w:hAnsiTheme="majorHAnsi"/>
          <w:spacing w:val="-2"/>
          <w:sz w:val="22"/>
          <w:szCs w:val="22"/>
        </w:rPr>
        <w:t>i</w:t>
      </w:r>
      <w:r w:rsidRPr="00EB00CC">
        <w:rPr>
          <w:rFonts w:asciiTheme="majorHAnsi" w:hAnsiTheme="majorHAnsi"/>
          <w:spacing w:val="1"/>
          <w:sz w:val="22"/>
          <w:szCs w:val="22"/>
        </w:rPr>
        <w:t>n</w:t>
      </w:r>
      <w:r w:rsidRPr="00EB00CC">
        <w:rPr>
          <w:rFonts w:asciiTheme="majorHAnsi" w:hAnsiTheme="majorHAnsi"/>
          <w:sz w:val="22"/>
          <w:szCs w:val="22"/>
        </w:rPr>
        <w:t>g f</w:t>
      </w:r>
      <w:r w:rsidRPr="00EB00CC">
        <w:rPr>
          <w:rFonts w:asciiTheme="majorHAnsi" w:hAnsiTheme="majorHAnsi"/>
          <w:spacing w:val="1"/>
          <w:sz w:val="22"/>
          <w:szCs w:val="22"/>
        </w:rPr>
        <w:t>o</w:t>
      </w:r>
      <w:r w:rsidRPr="00EB00CC">
        <w:rPr>
          <w:rFonts w:asciiTheme="majorHAnsi" w:hAnsiTheme="majorHAnsi"/>
          <w:sz w:val="22"/>
          <w:szCs w:val="22"/>
        </w:rPr>
        <w:t>r</w:t>
      </w:r>
    </w:p>
    <w:p w14:paraId="1E6CEBC2" w14:textId="77777777" w:rsidR="004D265F" w:rsidRPr="00EB00CC" w:rsidRDefault="00EB00CC">
      <w:pPr>
        <w:spacing w:before="35"/>
        <w:ind w:left="462"/>
        <w:rPr>
          <w:rFonts w:asciiTheme="majorHAnsi" w:hAnsiTheme="majorHAnsi"/>
          <w:sz w:val="22"/>
          <w:szCs w:val="22"/>
        </w:rPr>
      </w:pPr>
      <w:r w:rsidRPr="00EB00CC">
        <w:rPr>
          <w:rFonts w:asciiTheme="majorHAnsi" w:hAnsiTheme="majorHAnsi"/>
          <w:spacing w:val="-1"/>
          <w:sz w:val="22"/>
          <w:szCs w:val="22"/>
        </w:rPr>
        <w:t>O</w:t>
      </w:r>
      <w:r w:rsidRPr="00EB00CC">
        <w:rPr>
          <w:rFonts w:asciiTheme="majorHAnsi" w:hAnsiTheme="majorHAnsi"/>
          <w:spacing w:val="1"/>
          <w:sz w:val="22"/>
          <w:szCs w:val="22"/>
        </w:rPr>
        <w:t>t</w:t>
      </w:r>
      <w:r w:rsidRPr="00EB00CC">
        <w:rPr>
          <w:rFonts w:asciiTheme="majorHAnsi" w:hAnsiTheme="majorHAnsi"/>
          <w:sz w:val="22"/>
          <w:szCs w:val="22"/>
        </w:rPr>
        <w:t>her</w:t>
      </w:r>
      <w:r w:rsidRPr="00EB00C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sk</w:t>
      </w:r>
      <w:r w:rsidRPr="00EB00CC">
        <w:rPr>
          <w:rFonts w:asciiTheme="majorHAnsi" w:hAnsiTheme="majorHAnsi"/>
          <w:spacing w:val="-1"/>
          <w:sz w:val="22"/>
          <w:szCs w:val="22"/>
        </w:rPr>
        <w:t>i</w:t>
      </w:r>
      <w:r w:rsidRPr="00EB00CC">
        <w:rPr>
          <w:rFonts w:asciiTheme="majorHAnsi" w:hAnsiTheme="majorHAnsi"/>
          <w:spacing w:val="1"/>
          <w:sz w:val="22"/>
          <w:szCs w:val="22"/>
        </w:rPr>
        <w:t>ll</w:t>
      </w:r>
      <w:r w:rsidRPr="00EB00CC">
        <w:rPr>
          <w:rFonts w:asciiTheme="majorHAnsi" w:hAnsiTheme="majorHAnsi"/>
          <w:sz w:val="22"/>
          <w:szCs w:val="22"/>
        </w:rPr>
        <w:t>s</w:t>
      </w:r>
      <w:r w:rsidRPr="00EB00C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pe</w:t>
      </w:r>
      <w:r w:rsidRPr="00EB00CC">
        <w:rPr>
          <w:rFonts w:asciiTheme="majorHAnsi" w:hAnsiTheme="majorHAnsi"/>
          <w:spacing w:val="-1"/>
          <w:sz w:val="22"/>
          <w:szCs w:val="22"/>
        </w:rPr>
        <w:t>r</w:t>
      </w:r>
      <w:r w:rsidRPr="00EB00CC">
        <w:rPr>
          <w:rFonts w:asciiTheme="majorHAnsi" w:hAnsiTheme="majorHAnsi"/>
          <w:spacing w:val="1"/>
          <w:sz w:val="22"/>
          <w:szCs w:val="22"/>
        </w:rPr>
        <w:t>t</w:t>
      </w:r>
      <w:r w:rsidRPr="00EB00CC">
        <w:rPr>
          <w:rFonts w:asciiTheme="majorHAnsi" w:hAnsiTheme="majorHAnsi"/>
          <w:sz w:val="22"/>
          <w:szCs w:val="22"/>
        </w:rPr>
        <w:t>a</w:t>
      </w:r>
      <w:r w:rsidRPr="00EB00CC">
        <w:rPr>
          <w:rFonts w:asciiTheme="majorHAnsi" w:hAnsiTheme="majorHAnsi"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spacing w:val="-2"/>
          <w:sz w:val="22"/>
          <w:szCs w:val="22"/>
        </w:rPr>
        <w:t>n</w:t>
      </w:r>
      <w:r w:rsidRPr="00EB00CC">
        <w:rPr>
          <w:rFonts w:asciiTheme="majorHAnsi" w:hAnsiTheme="majorHAnsi"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sz w:val="22"/>
          <w:szCs w:val="22"/>
        </w:rPr>
        <w:t>ng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1"/>
          <w:sz w:val="22"/>
          <w:szCs w:val="22"/>
        </w:rPr>
        <w:t>t</w:t>
      </w:r>
      <w:r w:rsidRPr="00EB00CC">
        <w:rPr>
          <w:rFonts w:asciiTheme="majorHAnsi" w:hAnsiTheme="majorHAnsi"/>
          <w:sz w:val="22"/>
          <w:szCs w:val="22"/>
        </w:rPr>
        <w:t>o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1"/>
          <w:sz w:val="22"/>
          <w:szCs w:val="22"/>
        </w:rPr>
        <w:t>t</w:t>
      </w:r>
      <w:r w:rsidRPr="00EB00CC">
        <w:rPr>
          <w:rFonts w:asciiTheme="majorHAnsi" w:hAnsiTheme="majorHAnsi"/>
          <w:sz w:val="22"/>
          <w:szCs w:val="22"/>
        </w:rPr>
        <w:t>he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1"/>
          <w:sz w:val="22"/>
          <w:szCs w:val="22"/>
        </w:rPr>
        <w:t>j</w:t>
      </w:r>
      <w:r w:rsidRPr="00EB00CC">
        <w:rPr>
          <w:rFonts w:asciiTheme="majorHAnsi" w:hAnsiTheme="majorHAnsi"/>
          <w:sz w:val="22"/>
          <w:szCs w:val="22"/>
        </w:rPr>
        <w:t>ob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you</w:t>
      </w:r>
      <w:r w:rsidRPr="00EB00C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are</w:t>
      </w:r>
      <w:r w:rsidRPr="00EB00C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app</w:t>
      </w:r>
      <w:r w:rsidRPr="00EB00CC">
        <w:rPr>
          <w:rFonts w:asciiTheme="majorHAnsi" w:hAnsiTheme="majorHAnsi"/>
          <w:spacing w:val="1"/>
          <w:sz w:val="22"/>
          <w:szCs w:val="22"/>
        </w:rPr>
        <w:t>l</w:t>
      </w:r>
      <w:r w:rsidRPr="00EB00CC">
        <w:rPr>
          <w:rFonts w:asciiTheme="majorHAnsi" w:hAnsiTheme="majorHAnsi"/>
          <w:spacing w:val="-2"/>
          <w:sz w:val="22"/>
          <w:szCs w:val="22"/>
        </w:rPr>
        <w:t>y</w:t>
      </w:r>
      <w:r w:rsidRPr="00EB00CC">
        <w:rPr>
          <w:rFonts w:asciiTheme="majorHAnsi" w:hAnsiTheme="majorHAnsi"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sz w:val="22"/>
          <w:szCs w:val="22"/>
        </w:rPr>
        <w:t>ng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1"/>
          <w:sz w:val="22"/>
          <w:szCs w:val="22"/>
        </w:rPr>
        <w:t>f</w:t>
      </w:r>
      <w:r w:rsidRPr="00EB00CC">
        <w:rPr>
          <w:rFonts w:asciiTheme="majorHAnsi" w:hAnsiTheme="majorHAnsi"/>
          <w:sz w:val="22"/>
          <w:szCs w:val="22"/>
        </w:rPr>
        <w:t>or</w:t>
      </w:r>
    </w:p>
    <w:p w14:paraId="539D22B4" w14:textId="77777777" w:rsidR="004D265F" w:rsidRPr="00EB00CC" w:rsidRDefault="004D265F">
      <w:pPr>
        <w:spacing w:before="4" w:line="160" w:lineRule="exact"/>
        <w:rPr>
          <w:rFonts w:asciiTheme="majorHAnsi" w:hAnsiTheme="majorHAnsi"/>
          <w:sz w:val="22"/>
          <w:szCs w:val="22"/>
        </w:rPr>
      </w:pPr>
    </w:p>
    <w:p w14:paraId="4E493A31" w14:textId="77777777" w:rsidR="004D265F" w:rsidRPr="00EB00CC" w:rsidRDefault="00EB00CC">
      <w:pPr>
        <w:ind w:left="102"/>
        <w:rPr>
          <w:rFonts w:asciiTheme="majorHAnsi" w:hAnsiTheme="majorHAnsi"/>
          <w:sz w:val="22"/>
          <w:szCs w:val="22"/>
        </w:rPr>
      </w:pPr>
      <w:r w:rsidRPr="00EB00CC">
        <w:rPr>
          <w:rFonts w:asciiTheme="majorHAnsi" w:hAnsiTheme="majorHAnsi"/>
          <w:w w:val="80"/>
          <w:sz w:val="22"/>
          <w:szCs w:val="22"/>
        </w:rPr>
        <w:t>E</w:t>
      </w:r>
      <w:r w:rsidRPr="00EB00CC">
        <w:rPr>
          <w:rFonts w:asciiTheme="majorHAnsi" w:hAnsiTheme="majorHAnsi"/>
          <w:spacing w:val="1"/>
          <w:w w:val="85"/>
          <w:sz w:val="22"/>
          <w:szCs w:val="22"/>
        </w:rPr>
        <w:t>D</w:t>
      </w:r>
      <w:r w:rsidRPr="00EB00CC">
        <w:rPr>
          <w:rFonts w:asciiTheme="majorHAnsi" w:hAnsiTheme="majorHAnsi"/>
          <w:w w:val="88"/>
          <w:sz w:val="22"/>
          <w:szCs w:val="22"/>
        </w:rPr>
        <w:t>U</w:t>
      </w:r>
      <w:r w:rsidRPr="00EB00CC">
        <w:rPr>
          <w:rFonts w:asciiTheme="majorHAnsi" w:hAnsiTheme="majorHAnsi"/>
          <w:spacing w:val="-1"/>
          <w:w w:val="80"/>
          <w:sz w:val="22"/>
          <w:szCs w:val="22"/>
        </w:rPr>
        <w:t>C</w:t>
      </w:r>
      <w:r w:rsidRPr="00EB00CC">
        <w:rPr>
          <w:rFonts w:asciiTheme="majorHAnsi" w:hAnsiTheme="majorHAnsi"/>
          <w:spacing w:val="-16"/>
          <w:w w:val="80"/>
          <w:sz w:val="22"/>
          <w:szCs w:val="22"/>
        </w:rPr>
        <w:t>A</w:t>
      </w:r>
      <w:r w:rsidRPr="00EB00CC">
        <w:rPr>
          <w:rFonts w:asciiTheme="majorHAnsi" w:hAnsiTheme="majorHAnsi"/>
          <w:w w:val="79"/>
          <w:sz w:val="22"/>
          <w:szCs w:val="22"/>
        </w:rPr>
        <w:t>T</w:t>
      </w:r>
      <w:r w:rsidRPr="00EB00CC">
        <w:rPr>
          <w:rFonts w:asciiTheme="majorHAnsi" w:hAnsiTheme="majorHAnsi"/>
          <w:w w:val="75"/>
          <w:sz w:val="22"/>
          <w:szCs w:val="22"/>
        </w:rPr>
        <w:t>I</w:t>
      </w:r>
      <w:r w:rsidRPr="00EB00CC">
        <w:rPr>
          <w:rFonts w:asciiTheme="majorHAnsi" w:hAnsiTheme="majorHAnsi"/>
          <w:w w:val="91"/>
          <w:sz w:val="22"/>
          <w:szCs w:val="22"/>
        </w:rPr>
        <w:t>O</w:t>
      </w:r>
      <w:r w:rsidRPr="00EB00CC">
        <w:rPr>
          <w:rFonts w:asciiTheme="majorHAnsi" w:hAnsiTheme="majorHAnsi"/>
          <w:w w:val="89"/>
          <w:sz w:val="22"/>
          <w:szCs w:val="22"/>
        </w:rPr>
        <w:t>N</w:t>
      </w:r>
    </w:p>
    <w:p w14:paraId="6A4A4BBB" w14:textId="75B35CB2" w:rsidR="004D265F" w:rsidRPr="00EB00CC" w:rsidRDefault="00EB00CC">
      <w:pPr>
        <w:spacing w:before="9"/>
        <w:ind w:left="102"/>
        <w:rPr>
          <w:rFonts w:asciiTheme="majorHAnsi" w:hAnsiTheme="majorHAnsi"/>
          <w:sz w:val="22"/>
          <w:szCs w:val="22"/>
        </w:rPr>
      </w:pPr>
      <w:r w:rsidRPr="00EB00CC">
        <w:rPr>
          <w:rFonts w:asciiTheme="majorHAnsi" w:hAnsiTheme="majorHAnsi"/>
          <w:b/>
          <w:spacing w:val="-1"/>
          <w:sz w:val="22"/>
          <w:szCs w:val="22"/>
        </w:rPr>
        <w:t>T</w:t>
      </w:r>
      <w:r w:rsidRPr="00EB00CC">
        <w:rPr>
          <w:rFonts w:asciiTheme="majorHAnsi" w:hAnsiTheme="majorHAnsi"/>
          <w:b/>
          <w:sz w:val="22"/>
          <w:szCs w:val="22"/>
        </w:rPr>
        <w:t>he</w:t>
      </w:r>
      <w:r w:rsidRPr="00EB00CC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b/>
          <w:spacing w:val="-1"/>
          <w:sz w:val="22"/>
          <w:szCs w:val="22"/>
        </w:rPr>
        <w:t>U</w:t>
      </w:r>
      <w:r w:rsidRPr="00EB00CC">
        <w:rPr>
          <w:rFonts w:asciiTheme="majorHAnsi" w:hAnsiTheme="majorHAnsi"/>
          <w:b/>
          <w:sz w:val="22"/>
          <w:szCs w:val="22"/>
        </w:rPr>
        <w:t>n</w:t>
      </w:r>
      <w:r w:rsidRPr="00EB00CC">
        <w:rPr>
          <w:rFonts w:asciiTheme="majorHAnsi" w:hAnsiTheme="majorHAnsi"/>
          <w:b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b/>
          <w:sz w:val="22"/>
          <w:szCs w:val="22"/>
        </w:rPr>
        <w:t>ver</w:t>
      </w:r>
      <w:r w:rsidRPr="00EB00CC">
        <w:rPr>
          <w:rFonts w:asciiTheme="majorHAnsi" w:hAnsiTheme="majorHAnsi"/>
          <w:b/>
          <w:spacing w:val="-2"/>
          <w:sz w:val="22"/>
          <w:szCs w:val="22"/>
        </w:rPr>
        <w:t>s</w:t>
      </w:r>
      <w:r w:rsidRPr="00EB00CC">
        <w:rPr>
          <w:rFonts w:asciiTheme="majorHAnsi" w:hAnsiTheme="majorHAnsi"/>
          <w:b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b/>
          <w:sz w:val="22"/>
          <w:szCs w:val="22"/>
        </w:rPr>
        <w:t>ty</w:t>
      </w:r>
      <w:r w:rsidRPr="00EB00CC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b/>
          <w:spacing w:val="-2"/>
          <w:sz w:val="22"/>
          <w:szCs w:val="22"/>
        </w:rPr>
        <w:t>o</w:t>
      </w:r>
      <w:r w:rsidRPr="00EB00CC">
        <w:rPr>
          <w:rFonts w:asciiTheme="majorHAnsi" w:hAnsiTheme="majorHAnsi"/>
          <w:b/>
          <w:sz w:val="22"/>
          <w:szCs w:val="22"/>
        </w:rPr>
        <w:t>f</w:t>
      </w:r>
      <w:r w:rsidRPr="00EB00CC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EB00CC">
        <w:rPr>
          <w:rFonts w:asciiTheme="majorHAnsi" w:hAnsiTheme="majorHAnsi"/>
          <w:b/>
          <w:spacing w:val="-22"/>
          <w:sz w:val="22"/>
          <w:szCs w:val="22"/>
        </w:rPr>
        <w:t>T</w:t>
      </w:r>
      <w:r w:rsidRPr="00EB00CC">
        <w:rPr>
          <w:rFonts w:asciiTheme="majorHAnsi" w:hAnsiTheme="majorHAnsi"/>
          <w:b/>
          <w:sz w:val="22"/>
          <w:szCs w:val="22"/>
        </w:rPr>
        <w:t>exas</w:t>
      </w:r>
      <w:r w:rsidRPr="00EB00CC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b/>
          <w:sz w:val="22"/>
          <w:szCs w:val="22"/>
        </w:rPr>
        <w:t>at</w:t>
      </w:r>
      <w:r w:rsidRPr="00EB00CC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EB00CC">
        <w:rPr>
          <w:rFonts w:asciiTheme="majorHAnsi" w:hAnsiTheme="majorHAnsi"/>
          <w:b/>
          <w:sz w:val="22"/>
          <w:szCs w:val="22"/>
        </w:rPr>
        <w:t>San</w:t>
      </w:r>
      <w:r w:rsidRPr="00EB00CC">
        <w:rPr>
          <w:rFonts w:asciiTheme="majorHAnsi" w:hAnsiTheme="majorHAnsi"/>
          <w:b/>
          <w:spacing w:val="-11"/>
          <w:sz w:val="22"/>
          <w:szCs w:val="22"/>
        </w:rPr>
        <w:t xml:space="preserve"> </w:t>
      </w:r>
      <w:r w:rsidRPr="00EB00CC">
        <w:rPr>
          <w:rFonts w:asciiTheme="majorHAnsi" w:hAnsiTheme="majorHAnsi"/>
          <w:b/>
          <w:spacing w:val="-1"/>
          <w:sz w:val="22"/>
          <w:szCs w:val="22"/>
        </w:rPr>
        <w:t>A</w:t>
      </w:r>
      <w:r w:rsidRPr="00EB00CC">
        <w:rPr>
          <w:rFonts w:asciiTheme="majorHAnsi" w:hAnsiTheme="majorHAnsi"/>
          <w:b/>
          <w:sz w:val="22"/>
          <w:szCs w:val="22"/>
        </w:rPr>
        <w:t>nton</w:t>
      </w:r>
      <w:r w:rsidRPr="00EB00CC">
        <w:rPr>
          <w:rFonts w:asciiTheme="majorHAnsi" w:hAnsiTheme="majorHAnsi"/>
          <w:b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b/>
          <w:sz w:val="22"/>
          <w:szCs w:val="22"/>
        </w:rPr>
        <w:t>o</w:t>
      </w:r>
    </w:p>
    <w:p w14:paraId="3F482E48" w14:textId="77777777" w:rsidR="004D265F" w:rsidRPr="00EB00CC" w:rsidRDefault="00EB00CC">
      <w:pPr>
        <w:spacing w:before="17"/>
        <w:ind w:left="102"/>
        <w:rPr>
          <w:rFonts w:asciiTheme="majorHAnsi" w:hAnsiTheme="majorHAnsi"/>
          <w:sz w:val="22"/>
          <w:szCs w:val="22"/>
        </w:rPr>
      </w:pPr>
      <w:r w:rsidRPr="00EB00CC">
        <w:rPr>
          <w:rFonts w:asciiTheme="majorHAnsi" w:hAnsiTheme="majorHAnsi"/>
          <w:spacing w:val="-1"/>
          <w:sz w:val="22"/>
          <w:szCs w:val="22"/>
        </w:rPr>
        <w:t>B</w:t>
      </w:r>
      <w:r w:rsidRPr="00EB00CC">
        <w:rPr>
          <w:rFonts w:asciiTheme="majorHAnsi" w:hAnsiTheme="majorHAnsi"/>
          <w:sz w:val="22"/>
          <w:szCs w:val="22"/>
        </w:rPr>
        <w:t>ache</w:t>
      </w:r>
      <w:r w:rsidRPr="00EB00CC">
        <w:rPr>
          <w:rFonts w:asciiTheme="majorHAnsi" w:hAnsiTheme="majorHAnsi"/>
          <w:spacing w:val="1"/>
          <w:sz w:val="22"/>
          <w:szCs w:val="22"/>
        </w:rPr>
        <w:t>l</w:t>
      </w:r>
      <w:r w:rsidRPr="00EB00CC">
        <w:rPr>
          <w:rFonts w:asciiTheme="majorHAnsi" w:hAnsiTheme="majorHAnsi"/>
          <w:spacing w:val="-2"/>
          <w:sz w:val="22"/>
          <w:szCs w:val="22"/>
        </w:rPr>
        <w:t>o</w:t>
      </w:r>
      <w:r w:rsidRPr="00EB00CC">
        <w:rPr>
          <w:rFonts w:asciiTheme="majorHAnsi" w:hAnsiTheme="majorHAnsi"/>
          <w:sz w:val="22"/>
          <w:szCs w:val="22"/>
        </w:rPr>
        <w:t>r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of</w:t>
      </w:r>
      <w:r w:rsidRPr="00EB00CC">
        <w:rPr>
          <w:rFonts w:asciiTheme="majorHAnsi" w:hAnsiTheme="majorHAnsi"/>
          <w:spacing w:val="-1"/>
          <w:sz w:val="22"/>
          <w:szCs w:val="22"/>
        </w:rPr>
        <w:t xml:space="preserve"> B</w:t>
      </w:r>
      <w:r w:rsidRPr="00EB00CC">
        <w:rPr>
          <w:rFonts w:asciiTheme="majorHAnsi" w:hAnsiTheme="majorHAnsi"/>
          <w:sz w:val="22"/>
          <w:szCs w:val="22"/>
        </w:rPr>
        <w:t>us</w:t>
      </w:r>
      <w:r w:rsidRPr="00EB00CC">
        <w:rPr>
          <w:rFonts w:asciiTheme="majorHAnsi" w:hAnsiTheme="majorHAnsi"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sz w:val="22"/>
          <w:szCs w:val="22"/>
        </w:rPr>
        <w:t>n</w:t>
      </w:r>
      <w:r w:rsidRPr="00EB00CC">
        <w:rPr>
          <w:rFonts w:asciiTheme="majorHAnsi" w:hAnsiTheme="majorHAnsi"/>
          <w:spacing w:val="-2"/>
          <w:sz w:val="22"/>
          <w:szCs w:val="22"/>
        </w:rPr>
        <w:t>e</w:t>
      </w:r>
      <w:r w:rsidRPr="00EB00CC">
        <w:rPr>
          <w:rFonts w:asciiTheme="majorHAnsi" w:hAnsiTheme="majorHAnsi"/>
          <w:sz w:val="22"/>
          <w:szCs w:val="22"/>
        </w:rPr>
        <w:t>ss</w:t>
      </w:r>
      <w:r w:rsidRPr="00EB00CC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1"/>
          <w:sz w:val="22"/>
          <w:szCs w:val="22"/>
        </w:rPr>
        <w:t>A</w:t>
      </w:r>
      <w:r w:rsidRPr="00EB00CC">
        <w:rPr>
          <w:rFonts w:asciiTheme="majorHAnsi" w:hAnsiTheme="majorHAnsi"/>
          <w:sz w:val="22"/>
          <w:szCs w:val="22"/>
        </w:rPr>
        <w:t>d</w:t>
      </w:r>
      <w:r w:rsidRPr="00EB00CC">
        <w:rPr>
          <w:rFonts w:asciiTheme="majorHAnsi" w:hAnsiTheme="majorHAnsi"/>
          <w:spacing w:val="-1"/>
          <w:sz w:val="22"/>
          <w:szCs w:val="22"/>
        </w:rPr>
        <w:t>m</w:t>
      </w:r>
      <w:r w:rsidRPr="00EB00CC">
        <w:rPr>
          <w:rFonts w:asciiTheme="majorHAnsi" w:hAnsiTheme="majorHAnsi"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sz w:val="22"/>
          <w:szCs w:val="22"/>
        </w:rPr>
        <w:t>n</w:t>
      </w:r>
      <w:r w:rsidRPr="00EB00CC">
        <w:rPr>
          <w:rFonts w:asciiTheme="majorHAnsi" w:hAnsiTheme="majorHAnsi"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spacing w:val="-2"/>
          <w:sz w:val="22"/>
          <w:szCs w:val="22"/>
        </w:rPr>
        <w:t>s</w:t>
      </w:r>
      <w:r w:rsidRPr="00EB00CC">
        <w:rPr>
          <w:rFonts w:asciiTheme="majorHAnsi" w:hAnsiTheme="majorHAnsi"/>
          <w:spacing w:val="1"/>
          <w:sz w:val="22"/>
          <w:szCs w:val="22"/>
        </w:rPr>
        <w:t>t</w:t>
      </w:r>
      <w:r w:rsidRPr="00EB00CC">
        <w:rPr>
          <w:rFonts w:asciiTheme="majorHAnsi" w:hAnsiTheme="majorHAnsi"/>
          <w:sz w:val="22"/>
          <w:szCs w:val="22"/>
        </w:rPr>
        <w:t>r</w:t>
      </w:r>
      <w:r w:rsidRPr="00EB00CC">
        <w:rPr>
          <w:rFonts w:asciiTheme="majorHAnsi" w:hAnsiTheme="majorHAnsi"/>
          <w:spacing w:val="-2"/>
          <w:sz w:val="22"/>
          <w:szCs w:val="22"/>
        </w:rPr>
        <w:t>a</w:t>
      </w:r>
      <w:r w:rsidRPr="00EB00CC">
        <w:rPr>
          <w:rFonts w:asciiTheme="majorHAnsi" w:hAnsiTheme="majorHAnsi"/>
          <w:spacing w:val="1"/>
          <w:sz w:val="22"/>
          <w:szCs w:val="22"/>
        </w:rPr>
        <w:t>ti</w:t>
      </w:r>
      <w:r w:rsidRPr="00EB00CC">
        <w:rPr>
          <w:rFonts w:asciiTheme="majorHAnsi" w:hAnsiTheme="majorHAnsi"/>
          <w:sz w:val="22"/>
          <w:szCs w:val="22"/>
        </w:rPr>
        <w:t>on</w:t>
      </w:r>
      <w:r w:rsidRPr="00EB00C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sz w:val="22"/>
          <w:szCs w:val="22"/>
        </w:rPr>
        <w:t>n</w:t>
      </w:r>
      <w:r w:rsidRPr="00EB00CC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1"/>
          <w:sz w:val="22"/>
          <w:szCs w:val="22"/>
        </w:rPr>
        <w:t>A</w:t>
      </w:r>
      <w:r w:rsidRPr="00EB00CC">
        <w:rPr>
          <w:rFonts w:asciiTheme="majorHAnsi" w:hAnsiTheme="majorHAnsi"/>
          <w:sz w:val="22"/>
          <w:szCs w:val="22"/>
        </w:rPr>
        <w:t>ccoun</w:t>
      </w:r>
      <w:r w:rsidRPr="00EB00CC">
        <w:rPr>
          <w:rFonts w:asciiTheme="majorHAnsi" w:hAnsiTheme="majorHAnsi"/>
          <w:spacing w:val="1"/>
          <w:sz w:val="22"/>
          <w:szCs w:val="22"/>
        </w:rPr>
        <w:t>ti</w:t>
      </w:r>
      <w:r w:rsidRPr="00EB00CC">
        <w:rPr>
          <w:rFonts w:asciiTheme="majorHAnsi" w:hAnsiTheme="majorHAnsi"/>
          <w:sz w:val="22"/>
          <w:szCs w:val="22"/>
        </w:rPr>
        <w:t xml:space="preserve">ng                         </w:t>
      </w:r>
      <w:r w:rsidRPr="00EB00CC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1"/>
          <w:sz w:val="22"/>
          <w:szCs w:val="22"/>
        </w:rPr>
        <w:t>E</w:t>
      </w:r>
      <w:r w:rsidRPr="00EB00CC">
        <w:rPr>
          <w:rFonts w:asciiTheme="majorHAnsi" w:hAnsiTheme="majorHAnsi"/>
          <w:sz w:val="22"/>
          <w:szCs w:val="22"/>
        </w:rPr>
        <w:t>x</w:t>
      </w:r>
      <w:r w:rsidRPr="00EB00CC">
        <w:rPr>
          <w:rFonts w:asciiTheme="majorHAnsi" w:hAnsiTheme="majorHAnsi"/>
          <w:spacing w:val="2"/>
          <w:sz w:val="22"/>
          <w:szCs w:val="22"/>
        </w:rPr>
        <w:t>p</w:t>
      </w:r>
      <w:r w:rsidRPr="00EB00CC">
        <w:rPr>
          <w:rFonts w:asciiTheme="majorHAnsi" w:hAnsiTheme="majorHAnsi"/>
          <w:spacing w:val="-4"/>
          <w:sz w:val="22"/>
          <w:szCs w:val="22"/>
        </w:rPr>
        <w:t>e</w:t>
      </w:r>
      <w:r w:rsidRPr="00EB00CC">
        <w:rPr>
          <w:rFonts w:asciiTheme="majorHAnsi" w:hAnsiTheme="majorHAnsi"/>
          <w:sz w:val="22"/>
          <w:szCs w:val="22"/>
        </w:rPr>
        <w:t>c</w:t>
      </w:r>
      <w:r w:rsidRPr="00EB00CC">
        <w:rPr>
          <w:rFonts w:asciiTheme="majorHAnsi" w:hAnsiTheme="majorHAnsi"/>
          <w:spacing w:val="-1"/>
          <w:sz w:val="22"/>
          <w:szCs w:val="22"/>
        </w:rPr>
        <w:t>t</w:t>
      </w:r>
      <w:r w:rsidRPr="00EB00CC">
        <w:rPr>
          <w:rFonts w:asciiTheme="majorHAnsi" w:hAnsiTheme="majorHAnsi"/>
          <w:sz w:val="22"/>
          <w:szCs w:val="22"/>
        </w:rPr>
        <w:t>ed</w:t>
      </w:r>
      <w:r w:rsidRPr="00EB00CC">
        <w:rPr>
          <w:rFonts w:asciiTheme="majorHAnsi" w:hAnsiTheme="majorHAnsi"/>
          <w:spacing w:val="-16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1"/>
          <w:sz w:val="22"/>
          <w:szCs w:val="22"/>
        </w:rPr>
        <w:t>G</w:t>
      </w:r>
      <w:r w:rsidRPr="00EB00CC">
        <w:rPr>
          <w:rFonts w:asciiTheme="majorHAnsi" w:hAnsiTheme="majorHAnsi"/>
          <w:sz w:val="22"/>
          <w:szCs w:val="22"/>
        </w:rPr>
        <w:t>r</w:t>
      </w:r>
      <w:r w:rsidRPr="00EB00CC">
        <w:rPr>
          <w:rFonts w:asciiTheme="majorHAnsi" w:hAnsiTheme="majorHAnsi"/>
          <w:spacing w:val="-4"/>
          <w:sz w:val="22"/>
          <w:szCs w:val="22"/>
        </w:rPr>
        <w:t>a</w:t>
      </w:r>
      <w:r w:rsidRPr="00EB00CC">
        <w:rPr>
          <w:rFonts w:asciiTheme="majorHAnsi" w:hAnsiTheme="majorHAnsi"/>
          <w:spacing w:val="2"/>
          <w:sz w:val="22"/>
          <w:szCs w:val="22"/>
        </w:rPr>
        <w:t>d</w:t>
      </w:r>
      <w:r w:rsidRPr="00EB00CC">
        <w:rPr>
          <w:rFonts w:asciiTheme="majorHAnsi" w:hAnsiTheme="majorHAnsi"/>
          <w:sz w:val="22"/>
          <w:szCs w:val="22"/>
        </w:rPr>
        <w:t>ua</w:t>
      </w:r>
      <w:r w:rsidRPr="00EB00CC">
        <w:rPr>
          <w:rFonts w:asciiTheme="majorHAnsi" w:hAnsiTheme="majorHAnsi"/>
          <w:spacing w:val="-1"/>
          <w:sz w:val="22"/>
          <w:szCs w:val="22"/>
        </w:rPr>
        <w:t>ti</w:t>
      </w:r>
      <w:r w:rsidRPr="00EB00CC">
        <w:rPr>
          <w:rFonts w:asciiTheme="majorHAnsi" w:hAnsiTheme="majorHAnsi"/>
          <w:spacing w:val="2"/>
          <w:sz w:val="22"/>
          <w:szCs w:val="22"/>
        </w:rPr>
        <w:t>o</w:t>
      </w:r>
      <w:r w:rsidRPr="00EB00CC">
        <w:rPr>
          <w:rFonts w:asciiTheme="majorHAnsi" w:hAnsiTheme="majorHAnsi"/>
          <w:sz w:val="22"/>
          <w:szCs w:val="22"/>
        </w:rPr>
        <w:t>n:</w:t>
      </w:r>
      <w:r w:rsidRPr="00EB00CC">
        <w:rPr>
          <w:rFonts w:asciiTheme="majorHAnsi" w:hAnsiTheme="majorHAnsi"/>
          <w:spacing w:val="-20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1"/>
          <w:sz w:val="22"/>
          <w:szCs w:val="22"/>
        </w:rPr>
        <w:t>D</w:t>
      </w:r>
      <w:r w:rsidRPr="00EB00CC">
        <w:rPr>
          <w:rFonts w:asciiTheme="majorHAnsi" w:hAnsiTheme="majorHAnsi"/>
          <w:spacing w:val="-2"/>
          <w:sz w:val="22"/>
          <w:szCs w:val="22"/>
        </w:rPr>
        <w:t>e</w:t>
      </w:r>
      <w:r w:rsidRPr="00EB00CC">
        <w:rPr>
          <w:rFonts w:asciiTheme="majorHAnsi" w:hAnsiTheme="majorHAnsi"/>
          <w:sz w:val="22"/>
          <w:szCs w:val="22"/>
        </w:rPr>
        <w:t>ce</w:t>
      </w:r>
      <w:r w:rsidRPr="00EB00CC">
        <w:rPr>
          <w:rFonts w:asciiTheme="majorHAnsi" w:hAnsiTheme="majorHAnsi"/>
          <w:spacing w:val="-1"/>
          <w:sz w:val="22"/>
          <w:szCs w:val="22"/>
        </w:rPr>
        <w:t>m</w:t>
      </w:r>
      <w:r w:rsidRPr="00EB00CC">
        <w:rPr>
          <w:rFonts w:asciiTheme="majorHAnsi" w:hAnsiTheme="majorHAnsi"/>
          <w:spacing w:val="2"/>
          <w:sz w:val="22"/>
          <w:szCs w:val="22"/>
        </w:rPr>
        <w:t>b</w:t>
      </w:r>
      <w:r w:rsidRPr="00EB00CC">
        <w:rPr>
          <w:rFonts w:asciiTheme="majorHAnsi" w:hAnsiTheme="majorHAnsi"/>
          <w:spacing w:val="-2"/>
          <w:sz w:val="22"/>
          <w:szCs w:val="22"/>
        </w:rPr>
        <w:t>e</w:t>
      </w:r>
      <w:r w:rsidRPr="00EB00CC">
        <w:rPr>
          <w:rFonts w:asciiTheme="majorHAnsi" w:hAnsiTheme="majorHAnsi"/>
          <w:sz w:val="22"/>
          <w:szCs w:val="22"/>
        </w:rPr>
        <w:t>r</w:t>
      </w:r>
      <w:r w:rsidRPr="00EB00CC">
        <w:rPr>
          <w:rFonts w:asciiTheme="majorHAnsi" w:hAnsiTheme="majorHAnsi"/>
          <w:spacing w:val="-17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2</w:t>
      </w:r>
      <w:r w:rsidRPr="00EB00CC">
        <w:rPr>
          <w:rFonts w:asciiTheme="majorHAnsi" w:hAnsiTheme="majorHAnsi"/>
          <w:spacing w:val="2"/>
          <w:sz w:val="22"/>
          <w:szCs w:val="22"/>
        </w:rPr>
        <w:t>0</w:t>
      </w:r>
      <w:r w:rsidRPr="00EB00CC">
        <w:rPr>
          <w:rFonts w:asciiTheme="majorHAnsi" w:hAnsiTheme="majorHAnsi"/>
          <w:sz w:val="22"/>
          <w:szCs w:val="22"/>
        </w:rPr>
        <w:t>09</w:t>
      </w:r>
    </w:p>
    <w:p w14:paraId="3D8449A1" w14:textId="4C3A700A" w:rsidR="004D265F" w:rsidRPr="00EB00CC" w:rsidRDefault="00EB00CC" w:rsidP="00EB00CC">
      <w:pPr>
        <w:spacing w:before="2" w:line="270" w:lineRule="auto"/>
        <w:ind w:left="102" w:right="1981"/>
        <w:rPr>
          <w:rFonts w:asciiTheme="majorHAnsi" w:hAnsiTheme="majorHAnsi"/>
          <w:sz w:val="22"/>
          <w:szCs w:val="22"/>
        </w:rPr>
      </w:pPr>
      <w:r w:rsidRPr="00EB00CC">
        <w:rPr>
          <w:rFonts w:asciiTheme="majorHAnsi" w:hAnsiTheme="majorHAnsi"/>
          <w:spacing w:val="-1"/>
          <w:sz w:val="22"/>
          <w:szCs w:val="22"/>
        </w:rPr>
        <w:t>C</w:t>
      </w:r>
      <w:r w:rsidRPr="00EB00CC">
        <w:rPr>
          <w:rFonts w:asciiTheme="majorHAnsi" w:hAnsiTheme="majorHAnsi"/>
          <w:sz w:val="22"/>
          <w:szCs w:val="22"/>
        </w:rPr>
        <w:t>u</w:t>
      </w:r>
      <w:r w:rsidRPr="00EB00CC">
        <w:rPr>
          <w:rFonts w:asciiTheme="majorHAnsi" w:hAnsiTheme="majorHAnsi"/>
          <w:spacing w:val="1"/>
          <w:sz w:val="22"/>
          <w:szCs w:val="22"/>
        </w:rPr>
        <w:t>m</w:t>
      </w:r>
      <w:r w:rsidRPr="00EB00CC">
        <w:rPr>
          <w:rFonts w:asciiTheme="majorHAnsi" w:hAnsiTheme="majorHAnsi"/>
          <w:sz w:val="22"/>
          <w:szCs w:val="22"/>
        </w:rPr>
        <w:t>u</w:t>
      </w:r>
      <w:r w:rsidRPr="00EB00CC">
        <w:rPr>
          <w:rFonts w:asciiTheme="majorHAnsi" w:hAnsiTheme="majorHAnsi"/>
          <w:spacing w:val="1"/>
          <w:sz w:val="22"/>
          <w:szCs w:val="22"/>
        </w:rPr>
        <w:t>l</w:t>
      </w:r>
      <w:r w:rsidRPr="00EB00CC">
        <w:rPr>
          <w:rFonts w:asciiTheme="majorHAnsi" w:hAnsiTheme="majorHAnsi"/>
          <w:spacing w:val="-2"/>
          <w:sz w:val="22"/>
          <w:szCs w:val="22"/>
        </w:rPr>
        <w:t>a</w:t>
      </w:r>
      <w:r w:rsidRPr="00EB00CC">
        <w:rPr>
          <w:rFonts w:asciiTheme="majorHAnsi" w:hAnsiTheme="majorHAnsi"/>
          <w:spacing w:val="1"/>
          <w:sz w:val="22"/>
          <w:szCs w:val="22"/>
        </w:rPr>
        <w:t>ti</w:t>
      </w:r>
      <w:r w:rsidRPr="00EB00CC">
        <w:rPr>
          <w:rFonts w:asciiTheme="majorHAnsi" w:hAnsiTheme="majorHAnsi"/>
          <w:sz w:val="22"/>
          <w:szCs w:val="22"/>
        </w:rPr>
        <w:t>ve</w:t>
      </w:r>
      <w:r w:rsidRPr="00EB00CC">
        <w:rPr>
          <w:rFonts w:asciiTheme="majorHAnsi" w:hAnsiTheme="majorHAnsi"/>
          <w:spacing w:val="-1"/>
          <w:sz w:val="22"/>
          <w:szCs w:val="22"/>
        </w:rPr>
        <w:t xml:space="preserve"> G</w:t>
      </w:r>
      <w:r w:rsidRPr="00EB00CC">
        <w:rPr>
          <w:rFonts w:asciiTheme="majorHAnsi" w:hAnsiTheme="majorHAnsi"/>
          <w:spacing w:val="-22"/>
          <w:sz w:val="22"/>
          <w:szCs w:val="22"/>
        </w:rPr>
        <w:t>P</w:t>
      </w:r>
      <w:r w:rsidRPr="00EB00CC">
        <w:rPr>
          <w:rFonts w:asciiTheme="majorHAnsi" w:hAnsiTheme="majorHAnsi"/>
          <w:spacing w:val="-1"/>
          <w:sz w:val="22"/>
          <w:szCs w:val="22"/>
        </w:rPr>
        <w:t>A</w:t>
      </w:r>
      <w:r w:rsidRPr="00EB00CC">
        <w:rPr>
          <w:rFonts w:asciiTheme="majorHAnsi" w:hAnsiTheme="majorHAnsi"/>
          <w:sz w:val="22"/>
          <w:szCs w:val="22"/>
        </w:rPr>
        <w:t>:</w:t>
      </w:r>
      <w:r w:rsidRPr="00EB00CC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3</w:t>
      </w:r>
      <w:r w:rsidRPr="00EB00CC">
        <w:rPr>
          <w:rFonts w:asciiTheme="majorHAnsi" w:hAnsiTheme="majorHAnsi"/>
          <w:spacing w:val="1"/>
          <w:sz w:val="22"/>
          <w:szCs w:val="22"/>
        </w:rPr>
        <w:t>.</w:t>
      </w:r>
      <w:r w:rsidRPr="00EB00CC">
        <w:rPr>
          <w:rFonts w:asciiTheme="majorHAnsi" w:hAnsiTheme="majorHAnsi"/>
          <w:sz w:val="22"/>
          <w:szCs w:val="22"/>
        </w:rPr>
        <w:t>39</w:t>
      </w:r>
      <w:r w:rsidRPr="00EB00CC">
        <w:rPr>
          <w:rFonts w:asciiTheme="majorHAnsi" w:hAnsiTheme="majorHAnsi"/>
          <w:sz w:val="22"/>
          <w:szCs w:val="22"/>
        </w:rPr>
        <w:t xml:space="preserve">              </w:t>
      </w:r>
      <w:r w:rsidRPr="00EB00CC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Ma</w:t>
      </w:r>
      <w:r w:rsidRPr="00EB00CC">
        <w:rPr>
          <w:rFonts w:asciiTheme="majorHAnsi" w:hAnsiTheme="majorHAnsi"/>
          <w:spacing w:val="1"/>
          <w:sz w:val="22"/>
          <w:szCs w:val="22"/>
        </w:rPr>
        <w:t>j</w:t>
      </w:r>
      <w:r w:rsidRPr="00EB00CC">
        <w:rPr>
          <w:rFonts w:asciiTheme="majorHAnsi" w:hAnsiTheme="majorHAnsi"/>
          <w:spacing w:val="-2"/>
          <w:sz w:val="22"/>
          <w:szCs w:val="22"/>
        </w:rPr>
        <w:t>o</w:t>
      </w:r>
      <w:r w:rsidRPr="00EB00CC">
        <w:rPr>
          <w:rFonts w:asciiTheme="majorHAnsi" w:hAnsiTheme="majorHAnsi"/>
          <w:sz w:val="22"/>
          <w:szCs w:val="22"/>
        </w:rPr>
        <w:t>r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1"/>
          <w:sz w:val="22"/>
          <w:szCs w:val="22"/>
        </w:rPr>
        <w:t>G</w:t>
      </w:r>
      <w:r w:rsidRPr="00EB00CC">
        <w:rPr>
          <w:rFonts w:asciiTheme="majorHAnsi" w:hAnsiTheme="majorHAnsi"/>
          <w:spacing w:val="-22"/>
          <w:sz w:val="22"/>
          <w:szCs w:val="22"/>
        </w:rPr>
        <w:t>P</w:t>
      </w:r>
      <w:r w:rsidRPr="00EB00CC">
        <w:rPr>
          <w:rFonts w:asciiTheme="majorHAnsi" w:hAnsiTheme="majorHAnsi"/>
          <w:spacing w:val="-1"/>
          <w:sz w:val="22"/>
          <w:szCs w:val="22"/>
        </w:rPr>
        <w:t>A</w:t>
      </w:r>
      <w:r w:rsidRPr="00EB00CC">
        <w:rPr>
          <w:rFonts w:asciiTheme="majorHAnsi" w:hAnsiTheme="majorHAnsi"/>
          <w:sz w:val="22"/>
          <w:szCs w:val="22"/>
        </w:rPr>
        <w:t>:</w:t>
      </w:r>
      <w:r w:rsidRPr="00EB00CC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2"/>
          <w:sz w:val="22"/>
          <w:szCs w:val="22"/>
        </w:rPr>
        <w:t>3</w:t>
      </w:r>
      <w:r w:rsidRPr="00EB00CC">
        <w:rPr>
          <w:rFonts w:asciiTheme="majorHAnsi" w:hAnsiTheme="majorHAnsi"/>
          <w:spacing w:val="1"/>
          <w:sz w:val="22"/>
          <w:szCs w:val="22"/>
        </w:rPr>
        <w:t>.</w:t>
      </w:r>
      <w:r w:rsidRPr="00EB00CC">
        <w:rPr>
          <w:rFonts w:asciiTheme="majorHAnsi" w:hAnsiTheme="majorHAnsi"/>
          <w:sz w:val="22"/>
          <w:szCs w:val="22"/>
        </w:rPr>
        <w:t xml:space="preserve">88          </w:t>
      </w:r>
      <w:r w:rsidRPr="00EB00CC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1"/>
          <w:sz w:val="22"/>
          <w:szCs w:val="22"/>
        </w:rPr>
        <w:t>(</w:t>
      </w:r>
      <w:r w:rsidRPr="00EB00CC">
        <w:rPr>
          <w:rFonts w:asciiTheme="majorHAnsi" w:eastAsia="Arial" w:hAnsiTheme="majorHAnsi" w:cs="Arial"/>
          <w:i/>
          <w:spacing w:val="-1"/>
          <w:sz w:val="22"/>
          <w:szCs w:val="22"/>
        </w:rPr>
        <w:t>D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o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</w:rPr>
        <w:t xml:space="preserve"> 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not round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</w:rPr>
        <w:t xml:space="preserve"> 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up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</w:rPr>
        <w:t xml:space="preserve"> 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on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</w:rPr>
        <w:t xml:space="preserve"> G</w:t>
      </w:r>
      <w:r w:rsidRPr="00EB00CC">
        <w:rPr>
          <w:rFonts w:asciiTheme="majorHAnsi" w:eastAsia="Arial" w:hAnsiTheme="majorHAnsi" w:cs="Arial"/>
          <w:i/>
          <w:spacing w:val="-19"/>
          <w:sz w:val="22"/>
          <w:szCs w:val="22"/>
        </w:rPr>
        <w:t>P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</w:rPr>
        <w:t>A</w:t>
      </w:r>
      <w:r w:rsidRPr="00EB00CC">
        <w:rPr>
          <w:rFonts w:asciiTheme="majorHAnsi" w:hAnsiTheme="majorHAnsi"/>
          <w:sz w:val="22"/>
          <w:szCs w:val="22"/>
        </w:rPr>
        <w:t xml:space="preserve">) </w:t>
      </w:r>
      <w:r w:rsidRPr="00EB00CC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EB00CC">
        <w:rPr>
          <w:rFonts w:asciiTheme="majorHAnsi" w:hAnsiTheme="majorHAnsi"/>
          <w:sz w:val="22"/>
          <w:szCs w:val="22"/>
          <w:u w:color="000000"/>
        </w:rPr>
        <w:t>e</w:t>
      </w:r>
      <w:r w:rsidRPr="00EB00CC">
        <w:rPr>
          <w:rFonts w:asciiTheme="majorHAnsi" w:hAnsiTheme="majorHAnsi"/>
          <w:spacing w:val="1"/>
          <w:sz w:val="22"/>
          <w:szCs w:val="22"/>
          <w:u w:color="000000"/>
        </w:rPr>
        <w:t>l</w:t>
      </w:r>
      <w:r w:rsidRPr="00EB00CC">
        <w:rPr>
          <w:rFonts w:asciiTheme="majorHAnsi" w:hAnsiTheme="majorHAnsi"/>
          <w:sz w:val="22"/>
          <w:szCs w:val="22"/>
          <w:u w:color="000000"/>
        </w:rPr>
        <w:t>eva</w:t>
      </w:r>
      <w:r w:rsidRPr="00EB00CC">
        <w:rPr>
          <w:rFonts w:asciiTheme="majorHAnsi" w:hAnsiTheme="majorHAnsi"/>
          <w:spacing w:val="-2"/>
          <w:sz w:val="22"/>
          <w:szCs w:val="22"/>
          <w:u w:color="000000"/>
        </w:rPr>
        <w:t>n</w:t>
      </w:r>
      <w:r w:rsidRPr="00EB00CC">
        <w:rPr>
          <w:rFonts w:asciiTheme="majorHAnsi" w:hAnsiTheme="majorHAnsi"/>
          <w:sz w:val="22"/>
          <w:szCs w:val="22"/>
          <w:u w:color="000000"/>
        </w:rPr>
        <w:t>t</w:t>
      </w:r>
      <w:r w:rsidRPr="00EB00CC">
        <w:rPr>
          <w:rFonts w:asciiTheme="majorHAnsi" w:hAnsiTheme="majorHAnsi"/>
          <w:spacing w:val="-102"/>
          <w:sz w:val="22"/>
          <w:szCs w:val="22"/>
          <w:u w:color="000000"/>
        </w:rPr>
        <w:t xml:space="preserve"> </w:t>
      </w:r>
      <w:r w:rsidRPr="00EB00CC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EB00CC">
        <w:rPr>
          <w:rFonts w:asciiTheme="majorHAnsi" w:hAnsiTheme="majorHAnsi"/>
          <w:sz w:val="22"/>
          <w:szCs w:val="22"/>
          <w:u w:color="000000"/>
        </w:rPr>
        <w:t>our</w:t>
      </w:r>
      <w:r w:rsidRPr="00EB00CC">
        <w:rPr>
          <w:rFonts w:asciiTheme="majorHAnsi" w:hAnsiTheme="majorHAnsi"/>
          <w:spacing w:val="-2"/>
          <w:sz w:val="22"/>
          <w:szCs w:val="22"/>
          <w:u w:color="000000"/>
        </w:rPr>
        <w:t>s</w:t>
      </w:r>
      <w:r w:rsidRPr="00EB00CC">
        <w:rPr>
          <w:rFonts w:asciiTheme="majorHAnsi" w:hAnsiTheme="majorHAnsi"/>
          <w:sz w:val="22"/>
          <w:szCs w:val="22"/>
          <w:u w:color="000000"/>
        </w:rPr>
        <w:t>e</w:t>
      </w:r>
      <w:r w:rsidRPr="00EB00CC">
        <w:rPr>
          <w:rFonts w:asciiTheme="majorHAnsi" w:hAnsiTheme="majorHAnsi"/>
          <w:spacing w:val="-1"/>
          <w:sz w:val="22"/>
          <w:szCs w:val="22"/>
          <w:u w:color="000000"/>
        </w:rPr>
        <w:t>w</w:t>
      </w:r>
      <w:r w:rsidRPr="00EB00CC">
        <w:rPr>
          <w:rFonts w:asciiTheme="majorHAnsi" w:hAnsiTheme="majorHAnsi"/>
          <w:sz w:val="22"/>
          <w:szCs w:val="22"/>
          <w:u w:color="000000"/>
        </w:rPr>
        <w:t>ork</w:t>
      </w:r>
      <w:r w:rsidRPr="00EB00CC">
        <w:rPr>
          <w:rFonts w:asciiTheme="majorHAnsi" w:hAnsiTheme="majorHAnsi"/>
          <w:sz w:val="22"/>
          <w:szCs w:val="22"/>
        </w:rPr>
        <w:t xml:space="preserve">   </w:t>
      </w:r>
      <w:r w:rsidRPr="00EB00CC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1"/>
          <w:sz w:val="22"/>
          <w:szCs w:val="22"/>
        </w:rPr>
        <w:t>(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L</w:t>
      </w:r>
      <w:r w:rsidRPr="00EB00CC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st</w:t>
      </w:r>
      <w:r w:rsidRPr="00EB00CC">
        <w:rPr>
          <w:rFonts w:asciiTheme="majorHAnsi" w:eastAsia="Arial" w:hAnsiTheme="majorHAnsi" w:cs="Arial"/>
          <w:i/>
          <w:spacing w:val="2"/>
          <w:sz w:val="22"/>
          <w:szCs w:val="22"/>
        </w:rPr>
        <w:t xml:space="preserve"> 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on</w:t>
      </w:r>
      <w:r w:rsidRPr="00EB00CC">
        <w:rPr>
          <w:rFonts w:asciiTheme="majorHAnsi" w:eastAsia="Arial" w:hAnsiTheme="majorHAnsi" w:cs="Arial"/>
          <w:i/>
          <w:spacing w:val="-1"/>
          <w:sz w:val="22"/>
          <w:szCs w:val="22"/>
        </w:rPr>
        <w:t>l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y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</w:rPr>
        <w:t xml:space="preserve"> 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your</w:t>
      </w:r>
      <w:r w:rsidRPr="00EB00CC">
        <w:rPr>
          <w:rFonts w:asciiTheme="majorHAnsi" w:eastAsia="Arial" w:hAnsiTheme="majorHAnsi" w:cs="Arial"/>
          <w:i/>
          <w:spacing w:val="-6"/>
          <w:sz w:val="22"/>
          <w:szCs w:val="22"/>
        </w:rPr>
        <w:t xml:space="preserve"> </w:t>
      </w:r>
      <w:r w:rsidRPr="00EB00CC">
        <w:rPr>
          <w:rFonts w:asciiTheme="majorHAnsi" w:eastAsia="Arial" w:hAnsiTheme="majorHAnsi" w:cs="Arial"/>
          <w:i/>
          <w:sz w:val="22"/>
          <w:szCs w:val="22"/>
          <w:u w:color="000000"/>
        </w:rPr>
        <w:t>uppe</w:t>
      </w:r>
      <w:r w:rsidRPr="00EB00CC">
        <w:rPr>
          <w:rFonts w:asciiTheme="majorHAnsi" w:eastAsia="Arial" w:hAnsiTheme="majorHAnsi" w:cs="Arial"/>
          <w:i/>
          <w:spacing w:val="-3"/>
          <w:sz w:val="22"/>
          <w:szCs w:val="22"/>
          <w:u w:color="000000"/>
        </w:rPr>
        <w:t>r</w:t>
      </w:r>
      <w:r w:rsidRPr="00EB00CC">
        <w:rPr>
          <w:rFonts w:asciiTheme="majorHAnsi" w:eastAsia="Arial" w:hAnsiTheme="majorHAnsi" w:cs="Arial"/>
          <w:i/>
          <w:sz w:val="22"/>
          <w:szCs w:val="22"/>
          <w:u w:color="000000"/>
        </w:rPr>
        <w:t>-</w:t>
      </w:r>
      <w:r w:rsidRPr="00EB00CC">
        <w:rPr>
          <w:rFonts w:asciiTheme="majorHAnsi" w:eastAsia="Arial" w:hAnsiTheme="majorHAnsi" w:cs="Arial"/>
          <w:i/>
          <w:spacing w:val="-1"/>
          <w:sz w:val="22"/>
          <w:szCs w:val="22"/>
          <w:u w:color="000000"/>
        </w:rPr>
        <w:t>l</w:t>
      </w:r>
      <w:r w:rsidRPr="00EB00CC">
        <w:rPr>
          <w:rFonts w:asciiTheme="majorHAnsi" w:eastAsia="Arial" w:hAnsiTheme="majorHAnsi" w:cs="Arial"/>
          <w:i/>
          <w:sz w:val="22"/>
          <w:szCs w:val="22"/>
          <w:u w:color="000000"/>
        </w:rPr>
        <w:t>evel</w:t>
      </w:r>
      <w:r w:rsidRPr="00EB00CC">
        <w:rPr>
          <w:rFonts w:asciiTheme="majorHAnsi" w:eastAsia="Arial" w:hAnsiTheme="majorHAnsi" w:cs="Arial"/>
          <w:i/>
          <w:spacing w:val="-4"/>
          <w:sz w:val="22"/>
          <w:szCs w:val="22"/>
        </w:rPr>
        <w:t xml:space="preserve"> 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courses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</w:rPr>
        <w:t xml:space="preserve"> </w:t>
      </w:r>
      <w:r w:rsidRPr="00EB00CC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n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</w:rPr>
        <w:t xml:space="preserve"> 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your ma</w:t>
      </w:r>
      <w:r w:rsidRPr="00EB00CC">
        <w:rPr>
          <w:rFonts w:asciiTheme="majorHAnsi" w:eastAsia="Arial" w:hAnsiTheme="majorHAnsi" w:cs="Arial"/>
          <w:i/>
          <w:spacing w:val="-1"/>
          <w:sz w:val="22"/>
          <w:szCs w:val="22"/>
        </w:rPr>
        <w:t>j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o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EB00CC">
        <w:rPr>
          <w:rFonts w:asciiTheme="majorHAnsi" w:hAnsiTheme="majorHAnsi"/>
          <w:sz w:val="22"/>
          <w:szCs w:val="22"/>
        </w:rPr>
        <w:t>)</w:t>
      </w:r>
    </w:p>
    <w:p w14:paraId="1709809B" w14:textId="77777777" w:rsidR="004D265F" w:rsidRPr="00EB00CC" w:rsidRDefault="00EB00CC">
      <w:pPr>
        <w:ind w:left="102"/>
        <w:rPr>
          <w:rFonts w:asciiTheme="majorHAnsi" w:hAnsiTheme="majorHAnsi"/>
          <w:sz w:val="22"/>
          <w:szCs w:val="22"/>
        </w:rPr>
      </w:pPr>
      <w:r w:rsidRPr="00EB00CC">
        <w:rPr>
          <w:rFonts w:asciiTheme="majorHAnsi" w:hAnsiTheme="majorHAnsi"/>
          <w:spacing w:val="-1"/>
          <w:sz w:val="22"/>
          <w:szCs w:val="22"/>
        </w:rPr>
        <w:t>S</w:t>
      </w:r>
      <w:r w:rsidRPr="00EB00CC">
        <w:rPr>
          <w:rFonts w:asciiTheme="majorHAnsi" w:hAnsiTheme="majorHAnsi"/>
          <w:spacing w:val="1"/>
          <w:sz w:val="22"/>
          <w:szCs w:val="22"/>
        </w:rPr>
        <w:t>en</w:t>
      </w:r>
      <w:r w:rsidRPr="00EB00CC">
        <w:rPr>
          <w:rFonts w:asciiTheme="majorHAnsi" w:hAnsiTheme="majorHAnsi"/>
          <w:spacing w:val="-2"/>
          <w:sz w:val="22"/>
          <w:szCs w:val="22"/>
        </w:rPr>
        <w:t>i</w:t>
      </w:r>
      <w:r w:rsidRPr="00EB00CC">
        <w:rPr>
          <w:rFonts w:asciiTheme="majorHAnsi" w:hAnsiTheme="majorHAnsi"/>
          <w:spacing w:val="1"/>
          <w:sz w:val="22"/>
          <w:szCs w:val="22"/>
        </w:rPr>
        <w:t>o</w:t>
      </w:r>
      <w:r w:rsidRPr="00EB00CC">
        <w:rPr>
          <w:rFonts w:asciiTheme="majorHAnsi" w:hAnsiTheme="majorHAnsi"/>
          <w:sz w:val="22"/>
          <w:szCs w:val="22"/>
        </w:rPr>
        <w:t>r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1"/>
          <w:sz w:val="22"/>
          <w:szCs w:val="22"/>
        </w:rPr>
        <w:t>Ma</w:t>
      </w:r>
      <w:r w:rsidRPr="00EB00CC">
        <w:rPr>
          <w:rFonts w:asciiTheme="majorHAnsi" w:hAnsiTheme="majorHAnsi"/>
          <w:spacing w:val="1"/>
          <w:sz w:val="22"/>
          <w:szCs w:val="22"/>
        </w:rPr>
        <w:t>n</w:t>
      </w:r>
      <w:r w:rsidRPr="00EB00CC">
        <w:rPr>
          <w:rFonts w:asciiTheme="majorHAnsi" w:hAnsiTheme="majorHAnsi"/>
          <w:spacing w:val="-1"/>
          <w:sz w:val="22"/>
          <w:szCs w:val="22"/>
        </w:rPr>
        <w:t>a</w:t>
      </w:r>
      <w:r w:rsidRPr="00EB00CC">
        <w:rPr>
          <w:rFonts w:asciiTheme="majorHAnsi" w:hAnsiTheme="majorHAnsi"/>
          <w:spacing w:val="1"/>
          <w:sz w:val="22"/>
          <w:szCs w:val="22"/>
        </w:rPr>
        <w:t>g</w:t>
      </w:r>
      <w:r w:rsidRPr="00EB00CC">
        <w:rPr>
          <w:rFonts w:asciiTheme="majorHAnsi" w:hAnsiTheme="majorHAnsi"/>
          <w:spacing w:val="-1"/>
          <w:sz w:val="22"/>
          <w:szCs w:val="22"/>
        </w:rPr>
        <w:t>e</w:t>
      </w:r>
      <w:r w:rsidRPr="00EB00CC">
        <w:rPr>
          <w:rFonts w:asciiTheme="majorHAnsi" w:hAnsiTheme="majorHAnsi"/>
          <w:sz w:val="22"/>
          <w:szCs w:val="22"/>
        </w:rPr>
        <w:t>m</w:t>
      </w:r>
      <w:r w:rsidRPr="00EB00CC">
        <w:rPr>
          <w:rFonts w:asciiTheme="majorHAnsi" w:hAnsiTheme="majorHAnsi"/>
          <w:spacing w:val="1"/>
          <w:sz w:val="22"/>
          <w:szCs w:val="22"/>
        </w:rPr>
        <w:t>en</w:t>
      </w:r>
      <w:r w:rsidRPr="00EB00CC">
        <w:rPr>
          <w:rFonts w:asciiTheme="majorHAnsi" w:hAnsiTheme="majorHAnsi"/>
          <w:sz w:val="22"/>
          <w:szCs w:val="22"/>
        </w:rPr>
        <w:t>t</w:t>
      </w:r>
      <w:r w:rsidRPr="00EB00CC">
        <w:rPr>
          <w:rFonts w:asciiTheme="majorHAnsi" w:hAnsiTheme="majorHAnsi"/>
          <w:spacing w:val="-1"/>
          <w:sz w:val="22"/>
          <w:szCs w:val="22"/>
        </w:rPr>
        <w:t xml:space="preserve"> P</w:t>
      </w:r>
      <w:r w:rsidRPr="00EB00CC">
        <w:rPr>
          <w:rFonts w:asciiTheme="majorHAnsi" w:hAnsiTheme="majorHAnsi"/>
          <w:sz w:val="22"/>
          <w:szCs w:val="22"/>
        </w:rPr>
        <w:t>r</w:t>
      </w:r>
      <w:r w:rsidRPr="00EB00CC">
        <w:rPr>
          <w:rFonts w:asciiTheme="majorHAnsi" w:hAnsiTheme="majorHAnsi"/>
          <w:spacing w:val="1"/>
          <w:sz w:val="22"/>
          <w:szCs w:val="22"/>
        </w:rPr>
        <w:t>o</w:t>
      </w:r>
      <w:r w:rsidRPr="00EB00CC">
        <w:rPr>
          <w:rFonts w:asciiTheme="majorHAnsi" w:hAnsiTheme="majorHAnsi"/>
          <w:sz w:val="22"/>
          <w:szCs w:val="22"/>
        </w:rPr>
        <w:t>j</w:t>
      </w:r>
      <w:r w:rsidRPr="00EB00CC">
        <w:rPr>
          <w:rFonts w:asciiTheme="majorHAnsi" w:hAnsiTheme="majorHAnsi"/>
          <w:spacing w:val="-1"/>
          <w:sz w:val="22"/>
          <w:szCs w:val="22"/>
        </w:rPr>
        <w:t>e</w:t>
      </w:r>
      <w:r w:rsidRPr="00EB00CC">
        <w:rPr>
          <w:rFonts w:asciiTheme="majorHAnsi" w:hAnsiTheme="majorHAnsi"/>
          <w:spacing w:val="1"/>
          <w:sz w:val="22"/>
          <w:szCs w:val="22"/>
        </w:rPr>
        <w:t>c</w:t>
      </w:r>
      <w:r w:rsidRPr="00EB00CC">
        <w:rPr>
          <w:rFonts w:asciiTheme="majorHAnsi" w:hAnsiTheme="majorHAnsi"/>
          <w:sz w:val="22"/>
          <w:szCs w:val="22"/>
        </w:rPr>
        <w:t>t: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“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U</w:t>
      </w:r>
      <w:r w:rsidRPr="00EB00CC">
        <w:rPr>
          <w:rFonts w:asciiTheme="majorHAnsi" w:eastAsia="Arial" w:hAnsiTheme="majorHAnsi" w:cs="Arial"/>
          <w:i/>
          <w:spacing w:val="-1"/>
          <w:sz w:val="22"/>
          <w:szCs w:val="22"/>
        </w:rPr>
        <w:t>nde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r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</w:rPr>
        <w:t>s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t</w:t>
      </w:r>
      <w:r w:rsidRPr="00EB00CC">
        <w:rPr>
          <w:rFonts w:asciiTheme="majorHAnsi" w:eastAsia="Arial" w:hAnsiTheme="majorHAnsi" w:cs="Arial"/>
          <w:i/>
          <w:spacing w:val="-1"/>
          <w:sz w:val="22"/>
          <w:szCs w:val="22"/>
        </w:rPr>
        <w:t>a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</w:rPr>
        <w:t>n</w:t>
      </w:r>
      <w:r w:rsidRPr="00EB00CC">
        <w:rPr>
          <w:rFonts w:asciiTheme="majorHAnsi" w:eastAsia="Arial" w:hAnsiTheme="majorHAnsi" w:cs="Arial"/>
          <w:i/>
          <w:spacing w:val="-1"/>
          <w:sz w:val="22"/>
          <w:szCs w:val="22"/>
        </w:rPr>
        <w:t>d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EB00CC">
        <w:rPr>
          <w:rFonts w:asciiTheme="majorHAnsi" w:eastAsia="Arial" w:hAnsiTheme="majorHAnsi" w:cs="Arial"/>
          <w:i/>
          <w:spacing w:val="-1"/>
          <w:sz w:val="22"/>
          <w:szCs w:val="22"/>
        </w:rPr>
        <w:t>n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g</w:t>
      </w:r>
      <w:r w:rsidRPr="00EB00CC">
        <w:rPr>
          <w:rFonts w:asciiTheme="majorHAnsi" w:eastAsia="Arial" w:hAnsiTheme="majorHAnsi" w:cs="Arial"/>
          <w:i/>
          <w:spacing w:val="3"/>
          <w:sz w:val="22"/>
          <w:szCs w:val="22"/>
        </w:rPr>
        <w:t xml:space="preserve"> </w:t>
      </w:r>
      <w:r w:rsidRPr="00EB00CC">
        <w:rPr>
          <w:rFonts w:asciiTheme="majorHAnsi" w:eastAsia="Arial" w:hAnsiTheme="majorHAnsi" w:cs="Arial"/>
          <w:i/>
          <w:spacing w:val="-1"/>
          <w:sz w:val="22"/>
          <w:szCs w:val="22"/>
        </w:rPr>
        <w:t>an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d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</w:rPr>
        <w:t xml:space="preserve"> </w:t>
      </w:r>
      <w:r w:rsidRPr="00EB00CC">
        <w:rPr>
          <w:rFonts w:asciiTheme="majorHAnsi" w:eastAsia="Arial" w:hAnsiTheme="majorHAnsi" w:cs="Arial"/>
          <w:i/>
          <w:spacing w:val="-1"/>
          <w:sz w:val="22"/>
          <w:szCs w:val="22"/>
        </w:rPr>
        <w:t>Man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</w:rPr>
        <w:t>a</w:t>
      </w:r>
      <w:r w:rsidRPr="00EB00CC">
        <w:rPr>
          <w:rFonts w:asciiTheme="majorHAnsi" w:eastAsia="Arial" w:hAnsiTheme="majorHAnsi" w:cs="Arial"/>
          <w:i/>
          <w:spacing w:val="-1"/>
          <w:sz w:val="22"/>
          <w:szCs w:val="22"/>
        </w:rPr>
        <w:t>gi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</w:rPr>
        <w:t>n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g</w:t>
      </w:r>
      <w:r w:rsidRPr="00EB00CC">
        <w:rPr>
          <w:rFonts w:asciiTheme="majorHAnsi" w:eastAsia="Arial" w:hAnsiTheme="majorHAnsi" w:cs="Arial"/>
          <w:i/>
          <w:spacing w:val="3"/>
          <w:sz w:val="22"/>
          <w:szCs w:val="22"/>
        </w:rPr>
        <w:t xml:space="preserve"> 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F</w:t>
      </w:r>
      <w:r w:rsidRPr="00EB00CC">
        <w:rPr>
          <w:rFonts w:asciiTheme="majorHAnsi" w:eastAsia="Arial" w:hAnsiTheme="majorHAnsi" w:cs="Arial"/>
          <w:i/>
          <w:spacing w:val="-1"/>
          <w:sz w:val="22"/>
          <w:szCs w:val="22"/>
        </w:rPr>
        <w:t>ou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r</w:t>
      </w:r>
      <w:r w:rsidRPr="00EB00CC">
        <w:rPr>
          <w:rFonts w:asciiTheme="majorHAnsi" w:eastAsia="Arial" w:hAnsiTheme="majorHAnsi" w:cs="Arial"/>
          <w:i/>
          <w:spacing w:val="2"/>
          <w:sz w:val="22"/>
          <w:szCs w:val="22"/>
        </w:rPr>
        <w:t xml:space="preserve"> 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G</w:t>
      </w:r>
      <w:r w:rsidRPr="00EB00CC">
        <w:rPr>
          <w:rFonts w:asciiTheme="majorHAnsi" w:eastAsia="Arial" w:hAnsiTheme="majorHAnsi" w:cs="Arial"/>
          <w:i/>
          <w:spacing w:val="-1"/>
          <w:sz w:val="22"/>
          <w:szCs w:val="22"/>
        </w:rPr>
        <w:t>ene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r</w:t>
      </w:r>
      <w:r w:rsidRPr="00EB00CC">
        <w:rPr>
          <w:rFonts w:asciiTheme="majorHAnsi" w:eastAsia="Arial" w:hAnsiTheme="majorHAnsi" w:cs="Arial"/>
          <w:i/>
          <w:spacing w:val="-1"/>
          <w:sz w:val="22"/>
          <w:szCs w:val="22"/>
        </w:rPr>
        <w:t>a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t</w:t>
      </w:r>
      <w:r w:rsidRPr="00EB00CC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</w:rPr>
        <w:t>o</w:t>
      </w:r>
      <w:r w:rsidRPr="00EB00CC">
        <w:rPr>
          <w:rFonts w:asciiTheme="majorHAnsi" w:eastAsia="Arial" w:hAnsiTheme="majorHAnsi" w:cs="Arial"/>
          <w:i/>
          <w:spacing w:val="-1"/>
          <w:sz w:val="22"/>
          <w:szCs w:val="22"/>
        </w:rPr>
        <w:t>n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s</w:t>
      </w:r>
      <w:r w:rsidRPr="00EB00CC">
        <w:rPr>
          <w:rFonts w:asciiTheme="majorHAnsi" w:eastAsia="Arial" w:hAnsiTheme="majorHAnsi" w:cs="Arial"/>
          <w:i/>
          <w:spacing w:val="3"/>
          <w:sz w:val="22"/>
          <w:szCs w:val="22"/>
        </w:rPr>
        <w:t xml:space="preserve"> </w:t>
      </w:r>
      <w:r w:rsidRPr="00EB00CC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n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</w:rPr>
        <w:t xml:space="preserve"> </w:t>
      </w:r>
      <w:r w:rsidRPr="00EB00CC">
        <w:rPr>
          <w:rFonts w:asciiTheme="majorHAnsi" w:eastAsia="Arial" w:hAnsiTheme="majorHAnsi" w:cs="Arial"/>
          <w:i/>
          <w:spacing w:val="-20"/>
          <w:sz w:val="22"/>
          <w:szCs w:val="22"/>
        </w:rPr>
        <w:t>T</w:t>
      </w:r>
      <w:r w:rsidRPr="00EB00CC">
        <w:rPr>
          <w:rFonts w:asciiTheme="majorHAnsi" w:eastAsia="Arial" w:hAnsiTheme="majorHAnsi" w:cs="Arial"/>
          <w:i/>
          <w:spacing w:val="-1"/>
          <w:sz w:val="22"/>
          <w:szCs w:val="22"/>
        </w:rPr>
        <w:t>oda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</w:rPr>
        <w:t>y</w:t>
      </w:r>
      <w:r w:rsidRPr="00EB00CC">
        <w:rPr>
          <w:rFonts w:asciiTheme="majorHAnsi" w:eastAsia="Arial" w:hAnsiTheme="majorHAnsi" w:cs="Arial"/>
          <w:i/>
          <w:spacing w:val="-5"/>
          <w:sz w:val="22"/>
          <w:szCs w:val="22"/>
        </w:rPr>
        <w:t>’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s</w:t>
      </w:r>
      <w:r w:rsidRPr="00EB00CC">
        <w:rPr>
          <w:rFonts w:asciiTheme="majorHAnsi" w:eastAsia="Arial" w:hAnsiTheme="majorHAnsi" w:cs="Arial"/>
          <w:i/>
          <w:spacing w:val="3"/>
          <w:sz w:val="22"/>
          <w:szCs w:val="22"/>
        </w:rPr>
        <w:t xml:space="preserve"> 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W</w:t>
      </w:r>
      <w:r w:rsidRPr="00EB00CC">
        <w:rPr>
          <w:rFonts w:asciiTheme="majorHAnsi" w:eastAsia="Arial" w:hAnsiTheme="majorHAnsi" w:cs="Arial"/>
          <w:i/>
          <w:spacing w:val="-1"/>
          <w:sz w:val="22"/>
          <w:szCs w:val="22"/>
        </w:rPr>
        <w:t>o</w:t>
      </w:r>
      <w:r w:rsidRPr="00EB00CC">
        <w:rPr>
          <w:rFonts w:asciiTheme="majorHAnsi" w:eastAsia="Arial" w:hAnsiTheme="majorHAnsi" w:cs="Arial"/>
          <w:i/>
          <w:sz w:val="22"/>
          <w:szCs w:val="22"/>
        </w:rPr>
        <w:t>r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</w:rPr>
        <w:t>k</w:t>
      </w:r>
      <w:r w:rsidRPr="00EB00CC">
        <w:rPr>
          <w:rFonts w:asciiTheme="majorHAnsi" w:eastAsia="Arial" w:hAnsiTheme="majorHAnsi" w:cs="Arial"/>
          <w:i/>
          <w:spacing w:val="-1"/>
          <w:sz w:val="22"/>
          <w:szCs w:val="22"/>
        </w:rPr>
        <w:t>pla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</w:rPr>
        <w:t>c</w:t>
      </w:r>
      <w:r w:rsidRPr="00EB00CC">
        <w:rPr>
          <w:rFonts w:asciiTheme="majorHAnsi" w:eastAsia="Arial" w:hAnsiTheme="majorHAnsi" w:cs="Arial"/>
          <w:i/>
          <w:spacing w:val="7"/>
          <w:sz w:val="22"/>
          <w:szCs w:val="22"/>
        </w:rPr>
        <w:t>e</w:t>
      </w:r>
      <w:r w:rsidRPr="00EB00CC">
        <w:rPr>
          <w:rFonts w:asciiTheme="majorHAnsi" w:hAnsiTheme="majorHAnsi"/>
          <w:sz w:val="22"/>
          <w:szCs w:val="22"/>
        </w:rPr>
        <w:t>”</w:t>
      </w:r>
    </w:p>
    <w:p w14:paraId="629768FD" w14:textId="77777777" w:rsidR="004D265F" w:rsidRPr="00EB00CC" w:rsidRDefault="00EB00CC">
      <w:pPr>
        <w:spacing w:before="33"/>
        <w:ind w:left="102"/>
        <w:rPr>
          <w:rFonts w:asciiTheme="majorHAnsi" w:hAnsiTheme="majorHAnsi"/>
          <w:sz w:val="22"/>
          <w:szCs w:val="22"/>
        </w:rPr>
      </w:pPr>
      <w:r w:rsidRPr="00EB00CC">
        <w:rPr>
          <w:rFonts w:asciiTheme="majorHAnsi" w:hAnsiTheme="majorHAnsi"/>
          <w:sz w:val="22"/>
          <w:szCs w:val="22"/>
        </w:rPr>
        <w:t>–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a</w:t>
      </w:r>
      <w:r w:rsidRPr="00EB00C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gu</w:t>
      </w:r>
      <w:r w:rsidRPr="00EB00CC">
        <w:rPr>
          <w:rFonts w:asciiTheme="majorHAnsi" w:hAnsiTheme="majorHAnsi"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sz w:val="22"/>
          <w:szCs w:val="22"/>
        </w:rPr>
        <w:t>debook</w:t>
      </w:r>
      <w:r w:rsidRPr="00EB00C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f</w:t>
      </w:r>
      <w:r w:rsidRPr="00EB00CC">
        <w:rPr>
          <w:rFonts w:asciiTheme="majorHAnsi" w:hAnsiTheme="majorHAnsi"/>
          <w:spacing w:val="-2"/>
          <w:sz w:val="22"/>
          <w:szCs w:val="22"/>
        </w:rPr>
        <w:t>o</w:t>
      </w:r>
      <w:r w:rsidRPr="00EB00CC">
        <w:rPr>
          <w:rFonts w:asciiTheme="majorHAnsi" w:hAnsiTheme="majorHAnsi"/>
          <w:sz w:val="22"/>
          <w:szCs w:val="22"/>
        </w:rPr>
        <w:t>r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h</w:t>
      </w:r>
      <w:r w:rsidRPr="00EB00CC">
        <w:rPr>
          <w:rFonts w:asciiTheme="majorHAnsi" w:hAnsiTheme="majorHAnsi"/>
          <w:spacing w:val="-2"/>
          <w:sz w:val="22"/>
          <w:szCs w:val="22"/>
        </w:rPr>
        <w:t>u</w:t>
      </w:r>
      <w:r w:rsidRPr="00EB00CC">
        <w:rPr>
          <w:rFonts w:asciiTheme="majorHAnsi" w:hAnsiTheme="majorHAnsi"/>
          <w:spacing w:val="1"/>
          <w:sz w:val="22"/>
          <w:szCs w:val="22"/>
        </w:rPr>
        <w:t>m</w:t>
      </w:r>
      <w:r w:rsidRPr="00EB00CC">
        <w:rPr>
          <w:rFonts w:asciiTheme="majorHAnsi" w:hAnsiTheme="majorHAnsi"/>
          <w:sz w:val="22"/>
          <w:szCs w:val="22"/>
        </w:rPr>
        <w:t>an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1"/>
          <w:sz w:val="22"/>
          <w:szCs w:val="22"/>
        </w:rPr>
        <w:t>r</w:t>
      </w:r>
      <w:r w:rsidRPr="00EB00CC">
        <w:rPr>
          <w:rFonts w:asciiTheme="majorHAnsi" w:hAnsiTheme="majorHAnsi"/>
          <w:sz w:val="22"/>
          <w:szCs w:val="22"/>
        </w:rPr>
        <w:t>e</w:t>
      </w:r>
      <w:r w:rsidRPr="00EB00CC">
        <w:rPr>
          <w:rFonts w:asciiTheme="majorHAnsi" w:hAnsiTheme="majorHAnsi"/>
          <w:spacing w:val="1"/>
          <w:sz w:val="22"/>
          <w:szCs w:val="22"/>
        </w:rPr>
        <w:t>l</w:t>
      </w:r>
      <w:r w:rsidRPr="00EB00CC">
        <w:rPr>
          <w:rFonts w:asciiTheme="majorHAnsi" w:hAnsiTheme="majorHAnsi"/>
          <w:spacing w:val="-2"/>
          <w:sz w:val="22"/>
          <w:szCs w:val="22"/>
        </w:rPr>
        <w:t>a</w:t>
      </w:r>
      <w:r w:rsidRPr="00EB00CC">
        <w:rPr>
          <w:rFonts w:asciiTheme="majorHAnsi" w:hAnsiTheme="majorHAnsi"/>
          <w:spacing w:val="1"/>
          <w:sz w:val="22"/>
          <w:szCs w:val="22"/>
        </w:rPr>
        <w:t>ti</w:t>
      </w:r>
      <w:r w:rsidRPr="00EB00CC">
        <w:rPr>
          <w:rFonts w:asciiTheme="majorHAnsi" w:hAnsiTheme="majorHAnsi"/>
          <w:sz w:val="22"/>
          <w:szCs w:val="22"/>
        </w:rPr>
        <w:t>ons</w:t>
      </w:r>
      <w:r w:rsidRPr="00EB00C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o</w:t>
      </w:r>
      <w:r w:rsidRPr="00EB00CC">
        <w:rPr>
          <w:rFonts w:asciiTheme="majorHAnsi" w:hAnsiTheme="majorHAnsi"/>
          <w:spacing w:val="-3"/>
          <w:sz w:val="22"/>
          <w:szCs w:val="22"/>
        </w:rPr>
        <w:t>f</w:t>
      </w:r>
      <w:r w:rsidRPr="00EB00CC">
        <w:rPr>
          <w:rFonts w:asciiTheme="majorHAnsi" w:hAnsiTheme="majorHAnsi"/>
          <w:spacing w:val="-1"/>
          <w:sz w:val="22"/>
          <w:szCs w:val="22"/>
        </w:rPr>
        <w:t>f</w:t>
      </w:r>
      <w:r w:rsidRPr="00EB00CC">
        <w:rPr>
          <w:rFonts w:asciiTheme="majorHAnsi" w:hAnsiTheme="majorHAnsi"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sz w:val="22"/>
          <w:szCs w:val="22"/>
        </w:rPr>
        <w:t>ces</w:t>
      </w:r>
    </w:p>
    <w:p w14:paraId="65A391F7" w14:textId="77777777" w:rsidR="004D265F" w:rsidRPr="00EB00CC" w:rsidRDefault="004D265F">
      <w:pPr>
        <w:spacing w:before="7" w:line="140" w:lineRule="exact"/>
        <w:rPr>
          <w:rFonts w:asciiTheme="majorHAnsi" w:hAnsiTheme="majorHAnsi"/>
          <w:sz w:val="22"/>
          <w:szCs w:val="22"/>
        </w:rPr>
      </w:pPr>
    </w:p>
    <w:p w14:paraId="4F23ABB0" w14:textId="77777777" w:rsidR="004D265F" w:rsidRPr="00EB00CC" w:rsidRDefault="00EB00CC">
      <w:pPr>
        <w:ind w:left="102"/>
        <w:rPr>
          <w:rFonts w:asciiTheme="majorHAnsi" w:hAnsiTheme="majorHAnsi"/>
          <w:sz w:val="22"/>
          <w:szCs w:val="22"/>
        </w:rPr>
      </w:pPr>
      <w:r w:rsidRPr="00EB00CC">
        <w:rPr>
          <w:rFonts w:asciiTheme="majorHAnsi" w:hAnsiTheme="majorHAnsi"/>
          <w:b/>
          <w:spacing w:val="-1"/>
          <w:sz w:val="22"/>
          <w:szCs w:val="22"/>
        </w:rPr>
        <w:t>A</w:t>
      </w:r>
      <w:r w:rsidRPr="00EB00CC">
        <w:rPr>
          <w:rFonts w:asciiTheme="majorHAnsi" w:hAnsiTheme="majorHAnsi"/>
          <w:b/>
          <w:spacing w:val="1"/>
          <w:sz w:val="22"/>
          <w:szCs w:val="22"/>
        </w:rPr>
        <w:t>l</w:t>
      </w:r>
      <w:r w:rsidRPr="00EB00CC">
        <w:rPr>
          <w:rFonts w:asciiTheme="majorHAnsi" w:hAnsiTheme="majorHAnsi"/>
          <w:b/>
          <w:sz w:val="22"/>
          <w:szCs w:val="22"/>
        </w:rPr>
        <w:t>amo</w:t>
      </w:r>
      <w:r w:rsidRPr="00EB00CC">
        <w:rPr>
          <w:rFonts w:asciiTheme="majorHAnsi" w:hAnsiTheme="majorHAnsi"/>
          <w:b/>
          <w:spacing w:val="-1"/>
          <w:sz w:val="22"/>
          <w:szCs w:val="22"/>
        </w:rPr>
        <w:t xml:space="preserve"> C</w:t>
      </w:r>
      <w:r w:rsidRPr="00EB00CC">
        <w:rPr>
          <w:rFonts w:asciiTheme="majorHAnsi" w:hAnsiTheme="majorHAnsi"/>
          <w:b/>
          <w:sz w:val="22"/>
          <w:szCs w:val="22"/>
        </w:rPr>
        <w:t>ommun</w:t>
      </w:r>
      <w:r w:rsidRPr="00EB00CC">
        <w:rPr>
          <w:rFonts w:asciiTheme="majorHAnsi" w:hAnsiTheme="majorHAnsi"/>
          <w:b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b/>
          <w:sz w:val="22"/>
          <w:szCs w:val="22"/>
        </w:rPr>
        <w:t>ty</w:t>
      </w:r>
      <w:r w:rsidRPr="00EB00CC">
        <w:rPr>
          <w:rFonts w:asciiTheme="majorHAnsi" w:hAnsiTheme="majorHAnsi"/>
          <w:b/>
          <w:spacing w:val="-1"/>
          <w:sz w:val="22"/>
          <w:szCs w:val="22"/>
        </w:rPr>
        <w:t xml:space="preserve"> C</w:t>
      </w:r>
      <w:r w:rsidRPr="00EB00CC">
        <w:rPr>
          <w:rFonts w:asciiTheme="majorHAnsi" w:hAnsiTheme="majorHAnsi"/>
          <w:b/>
          <w:sz w:val="22"/>
          <w:szCs w:val="22"/>
        </w:rPr>
        <w:t>o</w:t>
      </w:r>
      <w:r w:rsidRPr="00EB00CC">
        <w:rPr>
          <w:rFonts w:asciiTheme="majorHAnsi" w:hAnsiTheme="majorHAnsi"/>
          <w:b/>
          <w:spacing w:val="1"/>
          <w:sz w:val="22"/>
          <w:szCs w:val="22"/>
        </w:rPr>
        <w:t>ll</w:t>
      </w:r>
      <w:r w:rsidRPr="00EB00CC">
        <w:rPr>
          <w:rFonts w:asciiTheme="majorHAnsi" w:hAnsiTheme="majorHAnsi"/>
          <w:b/>
          <w:sz w:val="22"/>
          <w:szCs w:val="22"/>
        </w:rPr>
        <w:t>eg</w:t>
      </w:r>
      <w:r w:rsidRPr="00EB00CC">
        <w:rPr>
          <w:rFonts w:asciiTheme="majorHAnsi" w:hAnsiTheme="majorHAnsi"/>
          <w:b/>
          <w:spacing w:val="3"/>
          <w:sz w:val="22"/>
          <w:szCs w:val="22"/>
        </w:rPr>
        <w:t>e</w:t>
      </w:r>
      <w:r w:rsidRPr="00EB00CC">
        <w:rPr>
          <w:rFonts w:asciiTheme="majorHAnsi" w:hAnsiTheme="majorHAnsi"/>
          <w:sz w:val="22"/>
          <w:szCs w:val="22"/>
        </w:rPr>
        <w:t>, San</w:t>
      </w:r>
      <w:r w:rsidRPr="00EB00CC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1"/>
          <w:sz w:val="22"/>
          <w:szCs w:val="22"/>
        </w:rPr>
        <w:t>A</w:t>
      </w:r>
      <w:r w:rsidRPr="00EB00CC">
        <w:rPr>
          <w:rFonts w:asciiTheme="majorHAnsi" w:hAnsiTheme="majorHAnsi"/>
          <w:sz w:val="22"/>
          <w:szCs w:val="22"/>
        </w:rPr>
        <w:t>n</w:t>
      </w:r>
      <w:r w:rsidRPr="00EB00CC">
        <w:rPr>
          <w:rFonts w:asciiTheme="majorHAnsi" w:hAnsiTheme="majorHAnsi"/>
          <w:spacing w:val="1"/>
          <w:sz w:val="22"/>
          <w:szCs w:val="22"/>
        </w:rPr>
        <w:t>t</w:t>
      </w:r>
      <w:r w:rsidRPr="00EB00CC">
        <w:rPr>
          <w:rFonts w:asciiTheme="majorHAnsi" w:hAnsiTheme="majorHAnsi"/>
          <w:sz w:val="22"/>
          <w:szCs w:val="22"/>
        </w:rPr>
        <w:t>on</w:t>
      </w:r>
      <w:r w:rsidRPr="00EB00CC">
        <w:rPr>
          <w:rFonts w:asciiTheme="majorHAnsi" w:hAnsiTheme="majorHAnsi"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spacing w:val="-2"/>
          <w:sz w:val="22"/>
          <w:szCs w:val="22"/>
        </w:rPr>
        <w:t>o</w:t>
      </w:r>
      <w:r w:rsidRPr="00EB00CC">
        <w:rPr>
          <w:rFonts w:asciiTheme="majorHAnsi" w:hAnsiTheme="majorHAnsi"/>
          <w:sz w:val="22"/>
          <w:szCs w:val="22"/>
        </w:rPr>
        <w:t>,</w:t>
      </w:r>
      <w:r w:rsidRPr="00EB00C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16"/>
          <w:sz w:val="22"/>
          <w:szCs w:val="22"/>
        </w:rPr>
        <w:t>T</w:t>
      </w:r>
      <w:r w:rsidRPr="00EB00CC">
        <w:rPr>
          <w:rFonts w:asciiTheme="majorHAnsi" w:hAnsiTheme="majorHAnsi"/>
          <w:sz w:val="22"/>
          <w:szCs w:val="22"/>
        </w:rPr>
        <w:t>exas</w:t>
      </w:r>
    </w:p>
    <w:p w14:paraId="267E5B8D" w14:textId="77777777" w:rsidR="004D265F" w:rsidRPr="00EB00CC" w:rsidRDefault="00EB00CC">
      <w:pPr>
        <w:spacing w:before="27"/>
        <w:ind w:left="102"/>
        <w:rPr>
          <w:rFonts w:asciiTheme="majorHAnsi" w:hAnsiTheme="majorHAnsi"/>
          <w:sz w:val="22"/>
          <w:szCs w:val="22"/>
        </w:rPr>
      </w:pPr>
      <w:r w:rsidRPr="00EB00CC">
        <w:rPr>
          <w:rFonts w:asciiTheme="majorHAnsi" w:hAnsiTheme="majorHAnsi"/>
          <w:spacing w:val="-1"/>
          <w:sz w:val="22"/>
          <w:szCs w:val="22"/>
        </w:rPr>
        <w:t>A</w:t>
      </w:r>
      <w:r w:rsidRPr="00EB00CC">
        <w:rPr>
          <w:rFonts w:asciiTheme="majorHAnsi" w:hAnsiTheme="majorHAnsi"/>
          <w:sz w:val="22"/>
          <w:szCs w:val="22"/>
        </w:rPr>
        <w:t>ssoc</w:t>
      </w:r>
      <w:r w:rsidRPr="00EB00CC">
        <w:rPr>
          <w:rFonts w:asciiTheme="majorHAnsi" w:hAnsiTheme="majorHAnsi"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spacing w:val="-2"/>
          <w:sz w:val="22"/>
          <w:szCs w:val="22"/>
        </w:rPr>
        <w:t>a</w:t>
      </w:r>
      <w:r w:rsidRPr="00EB00CC">
        <w:rPr>
          <w:rFonts w:asciiTheme="majorHAnsi" w:hAnsiTheme="majorHAnsi"/>
          <w:spacing w:val="1"/>
          <w:sz w:val="22"/>
          <w:szCs w:val="22"/>
        </w:rPr>
        <w:t>t</w:t>
      </w:r>
      <w:r w:rsidRPr="00EB00CC">
        <w:rPr>
          <w:rFonts w:asciiTheme="majorHAnsi" w:hAnsiTheme="majorHAnsi"/>
          <w:sz w:val="22"/>
          <w:szCs w:val="22"/>
        </w:rPr>
        <w:t>e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1"/>
          <w:sz w:val="22"/>
          <w:szCs w:val="22"/>
        </w:rPr>
        <w:t>D</w:t>
      </w:r>
      <w:r w:rsidRPr="00EB00CC">
        <w:rPr>
          <w:rFonts w:asciiTheme="majorHAnsi" w:hAnsiTheme="majorHAnsi"/>
          <w:sz w:val="22"/>
          <w:szCs w:val="22"/>
        </w:rPr>
        <w:t>e</w:t>
      </w:r>
      <w:r w:rsidRPr="00EB00CC">
        <w:rPr>
          <w:rFonts w:asciiTheme="majorHAnsi" w:hAnsiTheme="majorHAnsi"/>
          <w:spacing w:val="-2"/>
          <w:sz w:val="22"/>
          <w:szCs w:val="22"/>
        </w:rPr>
        <w:t>g</w:t>
      </w:r>
      <w:r w:rsidRPr="00EB00CC">
        <w:rPr>
          <w:rFonts w:asciiTheme="majorHAnsi" w:hAnsiTheme="majorHAnsi"/>
          <w:sz w:val="22"/>
          <w:szCs w:val="22"/>
        </w:rPr>
        <w:t>ree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1"/>
          <w:sz w:val="22"/>
          <w:szCs w:val="22"/>
        </w:rPr>
        <w:t>i</w:t>
      </w:r>
      <w:r w:rsidRPr="00EB00CC">
        <w:rPr>
          <w:rFonts w:asciiTheme="majorHAnsi" w:hAnsiTheme="majorHAnsi"/>
          <w:sz w:val="22"/>
          <w:szCs w:val="22"/>
        </w:rPr>
        <w:t>n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1"/>
          <w:sz w:val="22"/>
          <w:szCs w:val="22"/>
        </w:rPr>
        <w:t>B</w:t>
      </w:r>
      <w:r w:rsidRPr="00EB00CC">
        <w:rPr>
          <w:rFonts w:asciiTheme="majorHAnsi" w:hAnsiTheme="majorHAnsi"/>
          <w:sz w:val="22"/>
          <w:szCs w:val="22"/>
        </w:rPr>
        <w:t>u</w:t>
      </w:r>
      <w:r w:rsidRPr="00EB00CC">
        <w:rPr>
          <w:rFonts w:asciiTheme="majorHAnsi" w:hAnsiTheme="majorHAnsi"/>
          <w:spacing w:val="-2"/>
          <w:sz w:val="22"/>
          <w:szCs w:val="22"/>
        </w:rPr>
        <w:t>s</w:t>
      </w:r>
      <w:r w:rsidRPr="00EB00CC">
        <w:rPr>
          <w:rFonts w:asciiTheme="majorHAnsi" w:hAnsiTheme="majorHAnsi"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sz w:val="22"/>
          <w:szCs w:val="22"/>
        </w:rPr>
        <w:t>nes</w:t>
      </w:r>
      <w:r w:rsidRPr="00EB00CC">
        <w:rPr>
          <w:rFonts w:asciiTheme="majorHAnsi" w:hAnsiTheme="majorHAnsi"/>
          <w:spacing w:val="-2"/>
          <w:sz w:val="22"/>
          <w:szCs w:val="22"/>
        </w:rPr>
        <w:t>s</w:t>
      </w:r>
      <w:r w:rsidRPr="00EB00CC">
        <w:rPr>
          <w:rFonts w:asciiTheme="majorHAnsi" w:hAnsiTheme="majorHAnsi"/>
          <w:sz w:val="22"/>
          <w:szCs w:val="22"/>
        </w:rPr>
        <w:t>,</w:t>
      </w:r>
      <w:r w:rsidRPr="00EB00C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May</w:t>
      </w:r>
      <w:r w:rsidRPr="00EB00C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2004</w:t>
      </w:r>
    </w:p>
    <w:p w14:paraId="588AF72E" w14:textId="77777777" w:rsidR="004D265F" w:rsidRPr="00EB00CC" w:rsidRDefault="004D265F">
      <w:pPr>
        <w:spacing w:before="10" w:line="220" w:lineRule="exact"/>
        <w:rPr>
          <w:rFonts w:asciiTheme="majorHAnsi" w:hAnsiTheme="majorHAnsi"/>
          <w:sz w:val="22"/>
          <w:szCs w:val="22"/>
        </w:rPr>
      </w:pPr>
    </w:p>
    <w:p w14:paraId="66397A13" w14:textId="7CF80C6D" w:rsidR="004D265F" w:rsidRPr="00EB00CC" w:rsidRDefault="00EB00CC" w:rsidP="00EB00CC">
      <w:pPr>
        <w:tabs>
          <w:tab w:val="left" w:pos="7434"/>
        </w:tabs>
        <w:ind w:left="102"/>
        <w:rPr>
          <w:rFonts w:asciiTheme="majorHAnsi" w:hAnsiTheme="majorHAnsi"/>
          <w:sz w:val="22"/>
          <w:szCs w:val="22"/>
        </w:rPr>
      </w:pPr>
      <w:r w:rsidRPr="00EB00CC">
        <w:rPr>
          <w:rFonts w:asciiTheme="majorHAnsi" w:hAnsiTheme="majorHAnsi"/>
          <w:w w:val="80"/>
          <w:sz w:val="22"/>
          <w:szCs w:val="22"/>
        </w:rPr>
        <w:t>E</w:t>
      </w:r>
      <w:r w:rsidRPr="00EB00CC">
        <w:rPr>
          <w:rFonts w:asciiTheme="majorHAnsi" w:hAnsiTheme="majorHAnsi"/>
          <w:w w:val="81"/>
          <w:sz w:val="22"/>
          <w:szCs w:val="22"/>
        </w:rPr>
        <w:t>XP</w:t>
      </w:r>
      <w:r w:rsidRPr="00EB00CC">
        <w:rPr>
          <w:rFonts w:asciiTheme="majorHAnsi" w:hAnsiTheme="majorHAnsi"/>
          <w:w w:val="80"/>
          <w:sz w:val="22"/>
          <w:szCs w:val="22"/>
        </w:rPr>
        <w:t>E</w:t>
      </w:r>
      <w:r w:rsidRPr="00EB00CC">
        <w:rPr>
          <w:rFonts w:asciiTheme="majorHAnsi" w:hAnsiTheme="majorHAnsi"/>
          <w:spacing w:val="-1"/>
          <w:w w:val="81"/>
          <w:sz w:val="22"/>
          <w:szCs w:val="22"/>
        </w:rPr>
        <w:t>R</w:t>
      </w:r>
      <w:r w:rsidRPr="00EB00CC">
        <w:rPr>
          <w:rFonts w:asciiTheme="majorHAnsi" w:hAnsiTheme="majorHAnsi"/>
          <w:w w:val="75"/>
          <w:sz w:val="22"/>
          <w:szCs w:val="22"/>
        </w:rPr>
        <w:t>I</w:t>
      </w:r>
      <w:r w:rsidRPr="00EB00CC">
        <w:rPr>
          <w:rFonts w:asciiTheme="majorHAnsi" w:hAnsiTheme="majorHAnsi"/>
          <w:spacing w:val="-2"/>
          <w:w w:val="80"/>
          <w:sz w:val="22"/>
          <w:szCs w:val="22"/>
        </w:rPr>
        <w:t>E</w:t>
      </w:r>
      <w:r w:rsidRPr="00EB00CC">
        <w:rPr>
          <w:rFonts w:asciiTheme="majorHAnsi" w:hAnsiTheme="majorHAnsi"/>
          <w:spacing w:val="1"/>
          <w:w w:val="89"/>
          <w:sz w:val="22"/>
          <w:szCs w:val="22"/>
        </w:rPr>
        <w:t>N</w:t>
      </w:r>
      <w:r w:rsidRPr="00EB00CC">
        <w:rPr>
          <w:rFonts w:asciiTheme="majorHAnsi" w:hAnsiTheme="majorHAnsi"/>
          <w:spacing w:val="-1"/>
          <w:w w:val="80"/>
          <w:sz w:val="22"/>
          <w:szCs w:val="22"/>
        </w:rPr>
        <w:t>C</w:t>
      </w:r>
      <w:r w:rsidRPr="00EB00CC">
        <w:rPr>
          <w:rFonts w:asciiTheme="majorHAnsi" w:hAnsiTheme="majorHAnsi"/>
          <w:w w:val="80"/>
          <w:sz w:val="22"/>
          <w:szCs w:val="22"/>
        </w:rPr>
        <w:t>E</w:t>
      </w:r>
      <w:r>
        <w:rPr>
          <w:rFonts w:asciiTheme="majorHAnsi" w:hAnsiTheme="majorHAnsi"/>
          <w:w w:val="80"/>
          <w:sz w:val="22"/>
          <w:szCs w:val="22"/>
        </w:rPr>
        <w:tab/>
      </w:r>
    </w:p>
    <w:p w14:paraId="460D06FD" w14:textId="5301A3DD" w:rsidR="004D265F" w:rsidRPr="00EB00CC" w:rsidRDefault="00EB00CC">
      <w:pPr>
        <w:spacing w:before="21"/>
        <w:ind w:left="102"/>
        <w:rPr>
          <w:rFonts w:asciiTheme="majorHAnsi" w:hAnsiTheme="majorHAnsi"/>
          <w:sz w:val="22"/>
          <w:szCs w:val="22"/>
        </w:rPr>
      </w:pPr>
      <w:r w:rsidRPr="00EB00CC">
        <w:rPr>
          <w:rFonts w:asciiTheme="majorHAnsi" w:hAnsiTheme="majorHAnsi"/>
          <w:b/>
          <w:sz w:val="22"/>
          <w:szCs w:val="22"/>
        </w:rPr>
        <w:t>Manageme</w:t>
      </w:r>
      <w:r w:rsidRPr="00EB00CC">
        <w:rPr>
          <w:rFonts w:asciiTheme="majorHAnsi" w:hAnsiTheme="majorHAnsi"/>
          <w:b/>
          <w:spacing w:val="-2"/>
          <w:sz w:val="22"/>
          <w:szCs w:val="22"/>
        </w:rPr>
        <w:t>n</w:t>
      </w:r>
      <w:r w:rsidRPr="00EB00CC">
        <w:rPr>
          <w:rFonts w:asciiTheme="majorHAnsi" w:hAnsiTheme="majorHAnsi"/>
          <w:b/>
          <w:sz w:val="22"/>
          <w:szCs w:val="22"/>
        </w:rPr>
        <w:t>t</w:t>
      </w:r>
      <w:r w:rsidRPr="00EB00CC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EB00CC">
        <w:rPr>
          <w:rFonts w:asciiTheme="majorHAnsi" w:hAnsiTheme="majorHAnsi"/>
          <w:b/>
          <w:spacing w:val="-19"/>
          <w:sz w:val="22"/>
          <w:szCs w:val="22"/>
        </w:rPr>
        <w:t>T</w:t>
      </w:r>
      <w:r w:rsidRPr="00EB00CC">
        <w:rPr>
          <w:rFonts w:asciiTheme="majorHAnsi" w:hAnsiTheme="majorHAnsi"/>
          <w:b/>
          <w:sz w:val="22"/>
          <w:szCs w:val="22"/>
        </w:rPr>
        <w:t>ra</w:t>
      </w:r>
      <w:r w:rsidRPr="00EB00CC">
        <w:rPr>
          <w:rFonts w:asciiTheme="majorHAnsi" w:hAnsiTheme="majorHAnsi"/>
          <w:b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b/>
          <w:sz w:val="22"/>
          <w:szCs w:val="22"/>
        </w:rPr>
        <w:t>nee</w:t>
      </w:r>
      <w:r w:rsidRPr="00EB00CC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b/>
          <w:sz w:val="22"/>
          <w:szCs w:val="22"/>
        </w:rPr>
        <w:t>In</w:t>
      </w:r>
      <w:r w:rsidRPr="00EB00CC">
        <w:rPr>
          <w:rFonts w:asciiTheme="majorHAnsi" w:hAnsiTheme="majorHAnsi"/>
          <w:b/>
          <w:spacing w:val="-1"/>
          <w:sz w:val="22"/>
          <w:szCs w:val="22"/>
        </w:rPr>
        <w:t>t</w:t>
      </w:r>
      <w:r w:rsidRPr="00EB00CC">
        <w:rPr>
          <w:rFonts w:asciiTheme="majorHAnsi" w:hAnsiTheme="majorHAnsi"/>
          <w:b/>
          <w:sz w:val="22"/>
          <w:szCs w:val="22"/>
        </w:rPr>
        <w:t>ern</w:t>
      </w:r>
      <w:r w:rsidRPr="00EB00CC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b/>
          <w:sz w:val="22"/>
          <w:szCs w:val="22"/>
        </w:rPr>
        <w:t>–</w:t>
      </w:r>
      <w:r w:rsidRPr="00EB00CC">
        <w:rPr>
          <w:rFonts w:asciiTheme="majorHAnsi" w:hAnsiTheme="majorHAnsi"/>
          <w:b/>
          <w:spacing w:val="-1"/>
          <w:sz w:val="22"/>
          <w:szCs w:val="22"/>
        </w:rPr>
        <w:t xml:space="preserve"> E</w:t>
      </w:r>
      <w:r w:rsidRPr="00EB00CC">
        <w:rPr>
          <w:rFonts w:asciiTheme="majorHAnsi" w:hAnsiTheme="majorHAnsi"/>
          <w:b/>
          <w:sz w:val="22"/>
          <w:szCs w:val="22"/>
        </w:rPr>
        <w:t>nterpr</w:t>
      </w:r>
      <w:r w:rsidRPr="00EB00CC">
        <w:rPr>
          <w:rFonts w:asciiTheme="majorHAnsi" w:hAnsiTheme="majorHAnsi"/>
          <w:b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b/>
          <w:spacing w:val="-2"/>
          <w:sz w:val="22"/>
          <w:szCs w:val="22"/>
        </w:rPr>
        <w:t>s</w:t>
      </w:r>
      <w:r w:rsidRPr="00EB00CC">
        <w:rPr>
          <w:rFonts w:asciiTheme="majorHAnsi" w:hAnsiTheme="majorHAnsi"/>
          <w:b/>
          <w:sz w:val="22"/>
          <w:szCs w:val="22"/>
        </w:rPr>
        <w:t>e</w:t>
      </w:r>
      <w:r w:rsidRPr="00EB00CC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b/>
          <w:spacing w:val="-1"/>
          <w:sz w:val="22"/>
          <w:szCs w:val="22"/>
        </w:rPr>
        <w:t>R</w:t>
      </w:r>
      <w:r w:rsidRPr="00EB00CC">
        <w:rPr>
          <w:rFonts w:asciiTheme="majorHAnsi" w:hAnsiTheme="majorHAnsi"/>
          <w:b/>
          <w:sz w:val="22"/>
          <w:szCs w:val="22"/>
        </w:rPr>
        <w:t>ent</w:t>
      </w:r>
      <w:r w:rsidRPr="00EB00CC">
        <w:rPr>
          <w:rFonts w:asciiTheme="majorHAnsi" w:hAnsiTheme="majorHAnsi"/>
          <w:b/>
          <w:spacing w:val="-13"/>
          <w:sz w:val="22"/>
          <w:szCs w:val="22"/>
        </w:rPr>
        <w:t xml:space="preserve"> </w:t>
      </w:r>
      <w:r w:rsidRPr="00EB00CC">
        <w:rPr>
          <w:rFonts w:asciiTheme="majorHAnsi" w:hAnsiTheme="majorHAnsi"/>
          <w:b/>
          <w:sz w:val="22"/>
          <w:szCs w:val="22"/>
        </w:rPr>
        <w:t>A</w:t>
      </w:r>
      <w:r w:rsidRPr="00EB00CC">
        <w:rPr>
          <w:rFonts w:asciiTheme="majorHAnsi" w:hAnsiTheme="majorHAnsi"/>
          <w:b/>
          <w:spacing w:val="-12"/>
          <w:sz w:val="22"/>
          <w:szCs w:val="22"/>
        </w:rPr>
        <w:t xml:space="preserve"> </w:t>
      </w:r>
      <w:r w:rsidRPr="00EB00CC">
        <w:rPr>
          <w:rFonts w:asciiTheme="majorHAnsi" w:hAnsiTheme="majorHAnsi"/>
          <w:b/>
          <w:spacing w:val="-1"/>
          <w:sz w:val="22"/>
          <w:szCs w:val="22"/>
        </w:rPr>
        <w:t>C</w:t>
      </w:r>
      <w:r w:rsidRPr="00EB00CC">
        <w:rPr>
          <w:rFonts w:asciiTheme="majorHAnsi" w:hAnsiTheme="majorHAnsi"/>
          <w:b/>
          <w:sz w:val="22"/>
          <w:szCs w:val="22"/>
        </w:rPr>
        <w:t>ar</w:t>
      </w:r>
      <w:r w:rsidRPr="00EB00CC">
        <w:rPr>
          <w:rFonts w:asciiTheme="majorHAnsi" w:hAnsiTheme="majorHAnsi"/>
          <w:b/>
          <w:spacing w:val="3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–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San</w:t>
      </w:r>
      <w:r w:rsidRPr="00EB00CC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1"/>
          <w:sz w:val="22"/>
          <w:szCs w:val="22"/>
        </w:rPr>
        <w:t>A</w:t>
      </w:r>
      <w:r w:rsidRPr="00EB00CC">
        <w:rPr>
          <w:rFonts w:asciiTheme="majorHAnsi" w:hAnsiTheme="majorHAnsi"/>
          <w:sz w:val="22"/>
          <w:szCs w:val="22"/>
        </w:rPr>
        <w:t>n</w:t>
      </w:r>
      <w:r w:rsidRPr="00EB00CC">
        <w:rPr>
          <w:rFonts w:asciiTheme="majorHAnsi" w:hAnsiTheme="majorHAnsi"/>
          <w:spacing w:val="1"/>
          <w:sz w:val="22"/>
          <w:szCs w:val="22"/>
        </w:rPr>
        <w:t>t</w:t>
      </w:r>
      <w:r w:rsidRPr="00EB00CC">
        <w:rPr>
          <w:rFonts w:asciiTheme="majorHAnsi" w:hAnsiTheme="majorHAnsi"/>
          <w:sz w:val="22"/>
          <w:szCs w:val="22"/>
        </w:rPr>
        <w:t>on</w:t>
      </w:r>
      <w:r w:rsidRPr="00EB00CC">
        <w:rPr>
          <w:rFonts w:asciiTheme="majorHAnsi" w:hAnsiTheme="majorHAnsi"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spacing w:val="-2"/>
          <w:sz w:val="22"/>
          <w:szCs w:val="22"/>
        </w:rPr>
        <w:t>o</w:t>
      </w:r>
      <w:r w:rsidRPr="00EB00CC">
        <w:rPr>
          <w:rFonts w:asciiTheme="majorHAnsi" w:hAnsiTheme="majorHAnsi"/>
          <w:sz w:val="22"/>
          <w:szCs w:val="22"/>
        </w:rPr>
        <w:t>,</w:t>
      </w:r>
      <w:r w:rsidRPr="00EB00C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 xml:space="preserve">TX              </w:t>
      </w:r>
      <w:r w:rsidRPr="00EB00CC">
        <w:rPr>
          <w:rFonts w:asciiTheme="majorHAnsi" w:hAnsiTheme="majorHAnsi"/>
          <w:spacing w:val="49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June</w:t>
      </w:r>
      <w:r w:rsidRPr="00EB00C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–</w:t>
      </w:r>
      <w:r w:rsidRPr="00EB00CC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1"/>
          <w:sz w:val="22"/>
          <w:szCs w:val="22"/>
        </w:rPr>
        <w:t>A</w:t>
      </w:r>
      <w:r w:rsidRPr="00EB00CC">
        <w:rPr>
          <w:rFonts w:asciiTheme="majorHAnsi" w:hAnsiTheme="majorHAnsi"/>
          <w:sz w:val="22"/>
          <w:szCs w:val="22"/>
        </w:rPr>
        <w:t>ugust 2008</w:t>
      </w:r>
    </w:p>
    <w:p w14:paraId="7CD1FAD0" w14:textId="77777777" w:rsidR="004D265F" w:rsidRPr="00EB00CC" w:rsidRDefault="00EB00CC">
      <w:pPr>
        <w:spacing w:before="1"/>
        <w:ind w:left="462"/>
        <w:rPr>
          <w:rFonts w:asciiTheme="majorHAnsi" w:hAnsiTheme="majorHAnsi"/>
          <w:sz w:val="22"/>
          <w:szCs w:val="22"/>
        </w:rPr>
      </w:pPr>
      <w:r w:rsidRPr="00EB00CC">
        <w:rPr>
          <w:rFonts w:asciiTheme="majorHAnsi" w:hAnsiTheme="majorHAnsi"/>
          <w:spacing w:val="-1"/>
          <w:sz w:val="22"/>
          <w:szCs w:val="22"/>
        </w:rPr>
        <w:t>C</w:t>
      </w:r>
      <w:r w:rsidRPr="00EB00CC">
        <w:rPr>
          <w:rFonts w:asciiTheme="majorHAnsi" w:hAnsiTheme="majorHAnsi"/>
          <w:sz w:val="22"/>
          <w:szCs w:val="22"/>
        </w:rPr>
        <w:t>onduc</w:t>
      </w:r>
      <w:r w:rsidRPr="00EB00CC">
        <w:rPr>
          <w:rFonts w:asciiTheme="majorHAnsi" w:hAnsiTheme="majorHAnsi"/>
          <w:spacing w:val="1"/>
          <w:sz w:val="22"/>
          <w:szCs w:val="22"/>
        </w:rPr>
        <w:t>t</w:t>
      </w:r>
      <w:r w:rsidRPr="00EB00CC">
        <w:rPr>
          <w:rFonts w:asciiTheme="majorHAnsi" w:hAnsiTheme="majorHAnsi"/>
          <w:sz w:val="22"/>
          <w:szCs w:val="22"/>
        </w:rPr>
        <w:t>ed</w:t>
      </w:r>
      <w:r w:rsidRPr="00EB00C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res</w:t>
      </w:r>
      <w:r w:rsidRPr="00EB00CC">
        <w:rPr>
          <w:rFonts w:asciiTheme="majorHAnsi" w:hAnsiTheme="majorHAnsi"/>
          <w:spacing w:val="-2"/>
          <w:sz w:val="22"/>
          <w:szCs w:val="22"/>
        </w:rPr>
        <w:t>e</w:t>
      </w:r>
      <w:r w:rsidRPr="00EB00CC">
        <w:rPr>
          <w:rFonts w:asciiTheme="majorHAnsi" w:hAnsiTheme="majorHAnsi"/>
          <w:sz w:val="22"/>
          <w:szCs w:val="22"/>
        </w:rPr>
        <w:t>arch</w:t>
      </w:r>
      <w:r w:rsidRPr="00EB00C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sz w:val="22"/>
          <w:szCs w:val="22"/>
        </w:rPr>
        <w:t>n</w:t>
      </w:r>
      <w:r w:rsidRPr="00EB00CC">
        <w:rPr>
          <w:rFonts w:asciiTheme="majorHAnsi" w:hAnsiTheme="majorHAnsi"/>
          <w:spacing w:val="1"/>
          <w:sz w:val="22"/>
          <w:szCs w:val="22"/>
        </w:rPr>
        <w:t>t</w:t>
      </w:r>
      <w:r w:rsidRPr="00EB00CC">
        <w:rPr>
          <w:rFonts w:asciiTheme="majorHAnsi" w:hAnsiTheme="majorHAnsi"/>
          <w:sz w:val="22"/>
          <w:szCs w:val="22"/>
        </w:rPr>
        <w:t>o</w:t>
      </w:r>
      <w:r w:rsidRPr="00EB00C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1"/>
          <w:sz w:val="22"/>
          <w:szCs w:val="22"/>
        </w:rPr>
        <w:t>t</w:t>
      </w:r>
      <w:r w:rsidRPr="00EB00CC">
        <w:rPr>
          <w:rFonts w:asciiTheme="majorHAnsi" w:hAnsiTheme="majorHAnsi"/>
          <w:spacing w:val="-2"/>
          <w:sz w:val="22"/>
          <w:szCs w:val="22"/>
        </w:rPr>
        <w:t>h</w:t>
      </w:r>
      <w:r w:rsidRPr="00EB00CC">
        <w:rPr>
          <w:rFonts w:asciiTheme="majorHAnsi" w:hAnsiTheme="majorHAnsi"/>
          <w:sz w:val="22"/>
          <w:szCs w:val="22"/>
        </w:rPr>
        <w:t>e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1"/>
          <w:sz w:val="22"/>
          <w:szCs w:val="22"/>
        </w:rPr>
        <w:t>r</w:t>
      </w:r>
      <w:r w:rsidRPr="00EB00CC">
        <w:rPr>
          <w:rFonts w:asciiTheme="majorHAnsi" w:hAnsiTheme="majorHAnsi"/>
          <w:sz w:val="22"/>
          <w:szCs w:val="22"/>
        </w:rPr>
        <w:t>e</w:t>
      </w:r>
      <w:r w:rsidRPr="00EB00CC">
        <w:rPr>
          <w:rFonts w:asciiTheme="majorHAnsi" w:hAnsiTheme="majorHAnsi"/>
          <w:spacing w:val="1"/>
          <w:sz w:val="22"/>
          <w:szCs w:val="22"/>
        </w:rPr>
        <w:t>l</w:t>
      </w:r>
      <w:r w:rsidRPr="00EB00CC">
        <w:rPr>
          <w:rFonts w:asciiTheme="majorHAnsi" w:hAnsiTheme="majorHAnsi"/>
          <w:spacing w:val="-2"/>
          <w:sz w:val="22"/>
          <w:szCs w:val="22"/>
        </w:rPr>
        <w:t>a</w:t>
      </w:r>
      <w:r w:rsidRPr="00EB00CC">
        <w:rPr>
          <w:rFonts w:asciiTheme="majorHAnsi" w:hAnsiTheme="majorHAnsi"/>
          <w:spacing w:val="1"/>
          <w:sz w:val="22"/>
          <w:szCs w:val="22"/>
        </w:rPr>
        <w:t>ti</w:t>
      </w:r>
      <w:r w:rsidRPr="00EB00CC">
        <w:rPr>
          <w:rFonts w:asciiTheme="majorHAnsi" w:hAnsiTheme="majorHAnsi"/>
          <w:sz w:val="22"/>
          <w:szCs w:val="22"/>
        </w:rPr>
        <w:t>ons</w:t>
      </w:r>
      <w:r w:rsidRPr="00EB00CC">
        <w:rPr>
          <w:rFonts w:asciiTheme="majorHAnsi" w:hAnsiTheme="majorHAnsi"/>
          <w:spacing w:val="-2"/>
          <w:sz w:val="22"/>
          <w:szCs w:val="22"/>
        </w:rPr>
        <w:t>h</w:t>
      </w:r>
      <w:r w:rsidRPr="00EB00CC">
        <w:rPr>
          <w:rFonts w:asciiTheme="majorHAnsi" w:hAnsiTheme="majorHAnsi"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sz w:val="22"/>
          <w:szCs w:val="22"/>
        </w:rPr>
        <w:t>p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of…</w:t>
      </w:r>
    </w:p>
    <w:p w14:paraId="1E8FF4C7" w14:textId="77777777" w:rsidR="004D265F" w:rsidRPr="00EB00CC" w:rsidRDefault="00EB00CC">
      <w:pPr>
        <w:spacing w:before="17" w:line="254" w:lineRule="auto"/>
        <w:ind w:left="462" w:right="2675"/>
        <w:rPr>
          <w:rFonts w:asciiTheme="majorHAnsi" w:hAnsiTheme="majorHAnsi"/>
          <w:sz w:val="22"/>
          <w:szCs w:val="22"/>
        </w:rPr>
      </w:pPr>
      <w:r w:rsidRPr="00EB00CC">
        <w:rPr>
          <w:rFonts w:asciiTheme="majorHAnsi" w:hAnsiTheme="majorHAnsi"/>
          <w:spacing w:val="-1"/>
          <w:sz w:val="22"/>
          <w:szCs w:val="22"/>
        </w:rPr>
        <w:t>R</w:t>
      </w:r>
      <w:r w:rsidRPr="00EB00CC">
        <w:rPr>
          <w:rFonts w:asciiTheme="majorHAnsi" w:hAnsiTheme="majorHAnsi"/>
          <w:sz w:val="22"/>
          <w:szCs w:val="22"/>
        </w:rPr>
        <w:t>educed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1"/>
          <w:sz w:val="22"/>
          <w:szCs w:val="22"/>
        </w:rPr>
        <w:t>t</w:t>
      </w:r>
      <w:r w:rsidRPr="00EB00CC">
        <w:rPr>
          <w:rFonts w:asciiTheme="majorHAnsi" w:hAnsiTheme="majorHAnsi"/>
          <w:sz w:val="22"/>
          <w:szCs w:val="22"/>
        </w:rPr>
        <w:t>he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…</w:t>
      </w:r>
      <w:r w:rsidRPr="00EB00C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co</w:t>
      </w:r>
      <w:r w:rsidRPr="00EB00CC">
        <w:rPr>
          <w:rFonts w:asciiTheme="majorHAnsi" w:hAnsiTheme="majorHAnsi"/>
          <w:spacing w:val="-2"/>
          <w:sz w:val="22"/>
          <w:szCs w:val="22"/>
        </w:rPr>
        <w:t>s</w:t>
      </w:r>
      <w:r w:rsidRPr="00EB00CC">
        <w:rPr>
          <w:rFonts w:asciiTheme="majorHAnsi" w:hAnsiTheme="majorHAnsi"/>
          <w:sz w:val="22"/>
          <w:szCs w:val="22"/>
        </w:rPr>
        <w:t>t</w:t>
      </w:r>
      <w:r w:rsidRPr="00EB00C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by</w:t>
      </w:r>
      <w:r w:rsidRPr="00EB00C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…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% and</w:t>
      </w:r>
      <w:r w:rsidRPr="00EB00C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sz w:val="22"/>
          <w:szCs w:val="22"/>
        </w:rPr>
        <w:t>n</w:t>
      </w:r>
      <w:r w:rsidRPr="00EB00CC">
        <w:rPr>
          <w:rFonts w:asciiTheme="majorHAnsi" w:hAnsiTheme="majorHAnsi"/>
          <w:spacing w:val="-2"/>
          <w:sz w:val="22"/>
          <w:szCs w:val="22"/>
        </w:rPr>
        <w:t>c</w:t>
      </w:r>
      <w:r w:rsidRPr="00EB00CC">
        <w:rPr>
          <w:rFonts w:asciiTheme="majorHAnsi" w:hAnsiTheme="majorHAnsi"/>
          <w:sz w:val="22"/>
          <w:szCs w:val="22"/>
        </w:rPr>
        <w:t>reased</w:t>
      </w:r>
      <w:r w:rsidRPr="00EB00C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cu</w:t>
      </w:r>
      <w:r w:rsidRPr="00EB00CC">
        <w:rPr>
          <w:rFonts w:asciiTheme="majorHAnsi" w:hAnsiTheme="majorHAnsi"/>
          <w:spacing w:val="-2"/>
          <w:sz w:val="22"/>
          <w:szCs w:val="22"/>
        </w:rPr>
        <w:t>s</w:t>
      </w:r>
      <w:r w:rsidRPr="00EB00CC">
        <w:rPr>
          <w:rFonts w:asciiTheme="majorHAnsi" w:hAnsiTheme="majorHAnsi"/>
          <w:spacing w:val="1"/>
          <w:sz w:val="22"/>
          <w:szCs w:val="22"/>
        </w:rPr>
        <w:t>t</w:t>
      </w:r>
      <w:r w:rsidRPr="00EB00CC">
        <w:rPr>
          <w:rFonts w:asciiTheme="majorHAnsi" w:hAnsiTheme="majorHAnsi"/>
          <w:sz w:val="22"/>
          <w:szCs w:val="22"/>
        </w:rPr>
        <w:t>o</w:t>
      </w:r>
      <w:r w:rsidRPr="00EB00CC">
        <w:rPr>
          <w:rFonts w:asciiTheme="majorHAnsi" w:hAnsiTheme="majorHAnsi"/>
          <w:spacing w:val="1"/>
          <w:sz w:val="22"/>
          <w:szCs w:val="22"/>
        </w:rPr>
        <w:t>m</w:t>
      </w:r>
      <w:r w:rsidRPr="00EB00CC">
        <w:rPr>
          <w:rFonts w:asciiTheme="majorHAnsi" w:hAnsiTheme="majorHAnsi"/>
          <w:sz w:val="22"/>
          <w:szCs w:val="22"/>
        </w:rPr>
        <w:t>er</w:t>
      </w:r>
      <w:r w:rsidRPr="00EB00C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s</w:t>
      </w:r>
      <w:r w:rsidRPr="00EB00CC">
        <w:rPr>
          <w:rFonts w:asciiTheme="majorHAnsi" w:hAnsiTheme="majorHAnsi"/>
          <w:spacing w:val="-2"/>
          <w:sz w:val="22"/>
          <w:szCs w:val="22"/>
        </w:rPr>
        <w:t>a</w:t>
      </w:r>
      <w:r w:rsidRPr="00EB00CC">
        <w:rPr>
          <w:rFonts w:asciiTheme="majorHAnsi" w:hAnsiTheme="majorHAnsi"/>
          <w:spacing w:val="1"/>
          <w:sz w:val="22"/>
          <w:szCs w:val="22"/>
        </w:rPr>
        <w:t>ti</w:t>
      </w:r>
      <w:r w:rsidRPr="00EB00CC">
        <w:rPr>
          <w:rFonts w:asciiTheme="majorHAnsi" w:hAnsiTheme="majorHAnsi"/>
          <w:spacing w:val="-2"/>
          <w:sz w:val="22"/>
          <w:szCs w:val="22"/>
        </w:rPr>
        <w:t>s</w:t>
      </w:r>
      <w:r w:rsidRPr="00EB00CC">
        <w:rPr>
          <w:rFonts w:asciiTheme="majorHAnsi" w:hAnsiTheme="majorHAnsi"/>
          <w:sz w:val="22"/>
          <w:szCs w:val="22"/>
        </w:rPr>
        <w:t>fac</w:t>
      </w:r>
      <w:r w:rsidRPr="00EB00CC">
        <w:rPr>
          <w:rFonts w:asciiTheme="majorHAnsi" w:hAnsiTheme="majorHAnsi"/>
          <w:spacing w:val="-1"/>
          <w:sz w:val="22"/>
          <w:szCs w:val="22"/>
        </w:rPr>
        <w:t>t</w:t>
      </w:r>
      <w:r w:rsidRPr="00EB00CC">
        <w:rPr>
          <w:rFonts w:asciiTheme="majorHAnsi" w:hAnsiTheme="majorHAnsi"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sz w:val="22"/>
          <w:szCs w:val="22"/>
        </w:rPr>
        <w:t>on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by</w:t>
      </w:r>
      <w:r w:rsidRPr="00EB00C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…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% Prep</w:t>
      </w:r>
      <w:r w:rsidRPr="00EB00CC">
        <w:rPr>
          <w:rFonts w:asciiTheme="majorHAnsi" w:hAnsiTheme="majorHAnsi"/>
          <w:spacing w:val="-2"/>
          <w:sz w:val="22"/>
          <w:szCs w:val="22"/>
        </w:rPr>
        <w:t>a</w:t>
      </w:r>
      <w:r w:rsidRPr="00EB00CC">
        <w:rPr>
          <w:rFonts w:asciiTheme="majorHAnsi" w:hAnsiTheme="majorHAnsi"/>
          <w:sz w:val="22"/>
          <w:szCs w:val="22"/>
        </w:rPr>
        <w:t>red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a</w:t>
      </w:r>
      <w:r w:rsidRPr="00EB00C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f</w:t>
      </w:r>
      <w:r w:rsidRPr="00EB00CC">
        <w:rPr>
          <w:rFonts w:asciiTheme="majorHAnsi" w:hAnsiTheme="majorHAnsi"/>
          <w:spacing w:val="-1"/>
          <w:sz w:val="22"/>
          <w:szCs w:val="22"/>
        </w:rPr>
        <w:t>i</w:t>
      </w:r>
      <w:r w:rsidRPr="00EB00CC">
        <w:rPr>
          <w:rFonts w:asciiTheme="majorHAnsi" w:hAnsiTheme="majorHAnsi"/>
          <w:sz w:val="22"/>
          <w:szCs w:val="22"/>
        </w:rPr>
        <w:t>ve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y</w:t>
      </w:r>
      <w:r w:rsidRPr="00EB00CC">
        <w:rPr>
          <w:rFonts w:asciiTheme="majorHAnsi" w:hAnsiTheme="majorHAnsi"/>
          <w:spacing w:val="-2"/>
          <w:sz w:val="22"/>
          <w:szCs w:val="22"/>
        </w:rPr>
        <w:t>e</w:t>
      </w:r>
      <w:r w:rsidRPr="00EB00CC">
        <w:rPr>
          <w:rFonts w:asciiTheme="majorHAnsi" w:hAnsiTheme="majorHAnsi"/>
          <w:sz w:val="22"/>
          <w:szCs w:val="22"/>
        </w:rPr>
        <w:t>ar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2"/>
          <w:sz w:val="22"/>
          <w:szCs w:val="22"/>
        </w:rPr>
        <w:t>c</w:t>
      </w:r>
      <w:r w:rsidRPr="00EB00CC">
        <w:rPr>
          <w:rFonts w:asciiTheme="majorHAnsi" w:hAnsiTheme="majorHAnsi"/>
          <w:sz w:val="22"/>
          <w:szCs w:val="22"/>
        </w:rPr>
        <w:t>ost ana</w:t>
      </w:r>
      <w:r w:rsidRPr="00EB00CC">
        <w:rPr>
          <w:rFonts w:asciiTheme="majorHAnsi" w:hAnsiTheme="majorHAnsi"/>
          <w:spacing w:val="1"/>
          <w:sz w:val="22"/>
          <w:szCs w:val="22"/>
        </w:rPr>
        <w:t>l</w:t>
      </w:r>
      <w:r w:rsidRPr="00EB00CC">
        <w:rPr>
          <w:rFonts w:asciiTheme="majorHAnsi" w:hAnsiTheme="majorHAnsi"/>
          <w:spacing w:val="-2"/>
          <w:sz w:val="22"/>
          <w:szCs w:val="22"/>
        </w:rPr>
        <w:t>y</w:t>
      </w:r>
      <w:r w:rsidRPr="00EB00CC">
        <w:rPr>
          <w:rFonts w:asciiTheme="majorHAnsi" w:hAnsiTheme="majorHAnsi"/>
          <w:sz w:val="22"/>
          <w:szCs w:val="22"/>
        </w:rPr>
        <w:t>s</w:t>
      </w:r>
      <w:r w:rsidRPr="00EB00CC">
        <w:rPr>
          <w:rFonts w:asciiTheme="majorHAnsi" w:hAnsiTheme="majorHAnsi"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sz w:val="22"/>
          <w:szCs w:val="22"/>
        </w:rPr>
        <w:t>s</w:t>
      </w:r>
      <w:r w:rsidRPr="00EB00C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pro</w:t>
      </w:r>
      <w:r w:rsidRPr="00EB00CC">
        <w:rPr>
          <w:rFonts w:asciiTheme="majorHAnsi" w:hAnsiTheme="majorHAnsi"/>
          <w:spacing w:val="-1"/>
          <w:sz w:val="22"/>
          <w:szCs w:val="22"/>
        </w:rPr>
        <w:t>j</w:t>
      </w:r>
      <w:r w:rsidRPr="00EB00CC">
        <w:rPr>
          <w:rFonts w:asciiTheme="majorHAnsi" w:hAnsiTheme="majorHAnsi"/>
          <w:sz w:val="22"/>
          <w:szCs w:val="22"/>
        </w:rPr>
        <w:t>ec</w:t>
      </w:r>
      <w:r w:rsidRPr="00EB00CC">
        <w:rPr>
          <w:rFonts w:asciiTheme="majorHAnsi" w:hAnsiTheme="majorHAnsi"/>
          <w:spacing w:val="-1"/>
          <w:sz w:val="22"/>
          <w:szCs w:val="22"/>
        </w:rPr>
        <w:t>t</w:t>
      </w:r>
      <w:r w:rsidRPr="00EB00CC">
        <w:rPr>
          <w:rFonts w:asciiTheme="majorHAnsi" w:hAnsiTheme="majorHAnsi"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sz w:val="22"/>
          <w:szCs w:val="22"/>
        </w:rPr>
        <w:t>on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of</w:t>
      </w:r>
      <w:r w:rsidRPr="00EB00C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…</w:t>
      </w:r>
    </w:p>
    <w:p w14:paraId="13AE2979" w14:textId="77777777" w:rsidR="004D265F" w:rsidRPr="00EB00CC" w:rsidRDefault="00EB00CC">
      <w:pPr>
        <w:spacing w:before="2"/>
        <w:ind w:left="462"/>
        <w:rPr>
          <w:rFonts w:asciiTheme="majorHAnsi" w:hAnsiTheme="majorHAnsi"/>
          <w:sz w:val="22"/>
          <w:szCs w:val="22"/>
        </w:rPr>
      </w:pPr>
      <w:r w:rsidRPr="00EB00CC">
        <w:rPr>
          <w:rFonts w:asciiTheme="majorHAnsi" w:hAnsiTheme="majorHAnsi"/>
          <w:spacing w:val="-23"/>
          <w:sz w:val="22"/>
          <w:szCs w:val="22"/>
        </w:rPr>
        <w:t>A</w:t>
      </w:r>
      <w:r w:rsidRPr="00EB00CC">
        <w:rPr>
          <w:rFonts w:asciiTheme="majorHAnsi" w:hAnsiTheme="majorHAnsi"/>
          <w:spacing w:val="-1"/>
          <w:sz w:val="22"/>
          <w:szCs w:val="22"/>
        </w:rPr>
        <w:t>w</w:t>
      </w:r>
      <w:r w:rsidRPr="00EB00CC">
        <w:rPr>
          <w:rFonts w:asciiTheme="majorHAnsi" w:hAnsiTheme="majorHAnsi"/>
          <w:sz w:val="22"/>
          <w:szCs w:val="22"/>
        </w:rPr>
        <w:t>arded</w:t>
      </w:r>
      <w:r w:rsidRPr="00EB00CC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1"/>
          <w:sz w:val="22"/>
          <w:szCs w:val="22"/>
        </w:rPr>
        <w:t>t</w:t>
      </w:r>
      <w:r w:rsidRPr="00EB00CC">
        <w:rPr>
          <w:rFonts w:asciiTheme="majorHAnsi" w:hAnsiTheme="majorHAnsi"/>
          <w:sz w:val="22"/>
          <w:szCs w:val="22"/>
        </w:rPr>
        <w:t>he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…</w:t>
      </w:r>
      <w:r w:rsidRPr="00EB00C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recog</w:t>
      </w:r>
      <w:r w:rsidRPr="00EB00CC">
        <w:rPr>
          <w:rFonts w:asciiTheme="majorHAnsi" w:hAnsiTheme="majorHAnsi"/>
          <w:spacing w:val="-2"/>
          <w:sz w:val="22"/>
          <w:szCs w:val="22"/>
        </w:rPr>
        <w:t>n</w:t>
      </w:r>
      <w:r w:rsidRPr="00EB00CC">
        <w:rPr>
          <w:rFonts w:asciiTheme="majorHAnsi" w:hAnsiTheme="majorHAnsi"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spacing w:val="-1"/>
          <w:sz w:val="22"/>
          <w:szCs w:val="22"/>
        </w:rPr>
        <w:t>t</w:t>
      </w:r>
      <w:r w:rsidRPr="00EB00CC">
        <w:rPr>
          <w:rFonts w:asciiTheme="majorHAnsi" w:hAnsiTheme="majorHAnsi"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sz w:val="22"/>
          <w:szCs w:val="22"/>
        </w:rPr>
        <w:t>on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1"/>
          <w:sz w:val="22"/>
          <w:szCs w:val="22"/>
        </w:rPr>
        <w:t>f</w:t>
      </w:r>
      <w:r w:rsidRPr="00EB00CC">
        <w:rPr>
          <w:rFonts w:asciiTheme="majorHAnsi" w:hAnsiTheme="majorHAnsi"/>
          <w:sz w:val="22"/>
          <w:szCs w:val="22"/>
        </w:rPr>
        <w:t>or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2"/>
          <w:sz w:val="22"/>
          <w:szCs w:val="22"/>
        </w:rPr>
        <w:t>s</w:t>
      </w:r>
      <w:r w:rsidRPr="00EB00CC">
        <w:rPr>
          <w:rFonts w:asciiTheme="majorHAnsi" w:hAnsiTheme="majorHAnsi"/>
          <w:sz w:val="22"/>
          <w:szCs w:val="22"/>
        </w:rPr>
        <w:t>uper</w:t>
      </w:r>
      <w:r w:rsidRPr="00EB00CC">
        <w:rPr>
          <w:rFonts w:asciiTheme="majorHAnsi" w:hAnsiTheme="majorHAnsi"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spacing w:val="-2"/>
          <w:sz w:val="22"/>
          <w:szCs w:val="22"/>
        </w:rPr>
        <w:t>o</w:t>
      </w:r>
      <w:r w:rsidRPr="00EB00CC">
        <w:rPr>
          <w:rFonts w:asciiTheme="majorHAnsi" w:hAnsiTheme="majorHAnsi"/>
          <w:sz w:val="22"/>
          <w:szCs w:val="22"/>
        </w:rPr>
        <w:t>r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c</w:t>
      </w:r>
      <w:r w:rsidRPr="00EB00CC">
        <w:rPr>
          <w:rFonts w:asciiTheme="majorHAnsi" w:hAnsiTheme="majorHAnsi"/>
          <w:spacing w:val="-2"/>
          <w:sz w:val="22"/>
          <w:szCs w:val="22"/>
        </w:rPr>
        <w:t>u</w:t>
      </w:r>
      <w:r w:rsidRPr="00EB00CC">
        <w:rPr>
          <w:rFonts w:asciiTheme="majorHAnsi" w:hAnsiTheme="majorHAnsi"/>
          <w:sz w:val="22"/>
          <w:szCs w:val="22"/>
        </w:rPr>
        <w:t>s</w:t>
      </w:r>
      <w:r w:rsidRPr="00EB00CC">
        <w:rPr>
          <w:rFonts w:asciiTheme="majorHAnsi" w:hAnsiTheme="majorHAnsi"/>
          <w:spacing w:val="1"/>
          <w:sz w:val="22"/>
          <w:szCs w:val="22"/>
        </w:rPr>
        <w:t>t</w:t>
      </w:r>
      <w:r w:rsidRPr="00EB00CC">
        <w:rPr>
          <w:rFonts w:asciiTheme="majorHAnsi" w:hAnsiTheme="majorHAnsi"/>
          <w:sz w:val="22"/>
          <w:szCs w:val="22"/>
        </w:rPr>
        <w:t>o</w:t>
      </w:r>
      <w:r w:rsidRPr="00EB00CC">
        <w:rPr>
          <w:rFonts w:asciiTheme="majorHAnsi" w:hAnsiTheme="majorHAnsi"/>
          <w:spacing w:val="-1"/>
          <w:sz w:val="22"/>
          <w:szCs w:val="22"/>
        </w:rPr>
        <w:t>m</w:t>
      </w:r>
      <w:r w:rsidRPr="00EB00CC">
        <w:rPr>
          <w:rFonts w:asciiTheme="majorHAnsi" w:hAnsiTheme="majorHAnsi"/>
          <w:sz w:val="22"/>
          <w:szCs w:val="22"/>
        </w:rPr>
        <w:t>er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2"/>
          <w:sz w:val="22"/>
          <w:szCs w:val="22"/>
        </w:rPr>
        <w:t>s</w:t>
      </w:r>
      <w:r w:rsidRPr="00EB00CC">
        <w:rPr>
          <w:rFonts w:asciiTheme="majorHAnsi" w:hAnsiTheme="majorHAnsi"/>
          <w:sz w:val="22"/>
          <w:szCs w:val="22"/>
        </w:rPr>
        <w:t>er</w:t>
      </w:r>
      <w:r w:rsidRPr="00EB00CC">
        <w:rPr>
          <w:rFonts w:asciiTheme="majorHAnsi" w:hAnsiTheme="majorHAnsi"/>
          <w:spacing w:val="-2"/>
          <w:sz w:val="22"/>
          <w:szCs w:val="22"/>
        </w:rPr>
        <w:t>v</w:t>
      </w:r>
      <w:r w:rsidRPr="00EB00CC">
        <w:rPr>
          <w:rFonts w:asciiTheme="majorHAnsi" w:hAnsiTheme="majorHAnsi"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sz w:val="22"/>
          <w:szCs w:val="22"/>
        </w:rPr>
        <w:t>ce</w:t>
      </w:r>
      <w:r w:rsidRPr="00EB00CC">
        <w:rPr>
          <w:rFonts w:asciiTheme="majorHAnsi" w:hAnsiTheme="majorHAnsi"/>
          <w:sz w:val="22"/>
          <w:szCs w:val="22"/>
        </w:rPr>
        <w:t xml:space="preserve">                                 </w:t>
      </w:r>
      <w:r w:rsidRPr="00EB00CC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June</w:t>
      </w:r>
      <w:r w:rsidRPr="00EB00C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2007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–</w:t>
      </w:r>
      <w:r w:rsidRPr="00EB00C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May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2008</w:t>
      </w:r>
    </w:p>
    <w:p w14:paraId="1B79BCC2" w14:textId="77777777" w:rsidR="004D265F" w:rsidRPr="00EB00CC" w:rsidRDefault="004D265F">
      <w:pPr>
        <w:spacing w:before="7" w:line="180" w:lineRule="exact"/>
        <w:rPr>
          <w:rFonts w:asciiTheme="majorHAnsi" w:hAnsiTheme="majorHAnsi"/>
          <w:sz w:val="22"/>
          <w:szCs w:val="22"/>
        </w:rPr>
      </w:pPr>
    </w:p>
    <w:p w14:paraId="284B21FD" w14:textId="77777777" w:rsidR="004D265F" w:rsidRPr="00EB00CC" w:rsidRDefault="00EB00CC">
      <w:pPr>
        <w:ind w:left="102"/>
        <w:rPr>
          <w:rFonts w:asciiTheme="majorHAnsi" w:hAnsiTheme="majorHAnsi"/>
          <w:sz w:val="22"/>
          <w:szCs w:val="22"/>
        </w:rPr>
      </w:pPr>
      <w:r w:rsidRPr="00EB00CC">
        <w:rPr>
          <w:rFonts w:asciiTheme="majorHAnsi" w:hAnsiTheme="majorHAnsi"/>
          <w:b/>
          <w:spacing w:val="-1"/>
          <w:sz w:val="22"/>
          <w:szCs w:val="22"/>
        </w:rPr>
        <w:t>A</w:t>
      </w:r>
      <w:r w:rsidRPr="00EB00CC">
        <w:rPr>
          <w:rFonts w:asciiTheme="majorHAnsi" w:hAnsiTheme="majorHAnsi"/>
          <w:b/>
          <w:sz w:val="22"/>
          <w:szCs w:val="22"/>
        </w:rPr>
        <w:t>ss</w:t>
      </w:r>
      <w:r w:rsidRPr="00EB00CC">
        <w:rPr>
          <w:rFonts w:asciiTheme="majorHAnsi" w:hAnsiTheme="majorHAnsi"/>
          <w:b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b/>
          <w:spacing w:val="-2"/>
          <w:sz w:val="22"/>
          <w:szCs w:val="22"/>
        </w:rPr>
        <w:t>s</w:t>
      </w:r>
      <w:r w:rsidRPr="00EB00CC">
        <w:rPr>
          <w:rFonts w:asciiTheme="majorHAnsi" w:hAnsiTheme="majorHAnsi"/>
          <w:b/>
          <w:sz w:val="22"/>
          <w:szCs w:val="22"/>
        </w:rPr>
        <w:t>tant</w:t>
      </w:r>
      <w:r w:rsidRPr="00EB00CC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b/>
          <w:sz w:val="22"/>
          <w:szCs w:val="22"/>
        </w:rPr>
        <w:t>Manag</w:t>
      </w:r>
      <w:r w:rsidRPr="00EB00CC">
        <w:rPr>
          <w:rFonts w:asciiTheme="majorHAnsi" w:hAnsiTheme="majorHAnsi"/>
          <w:b/>
          <w:spacing w:val="-2"/>
          <w:sz w:val="22"/>
          <w:szCs w:val="22"/>
        </w:rPr>
        <w:t>e</w:t>
      </w:r>
      <w:r w:rsidRPr="00EB00CC">
        <w:rPr>
          <w:rFonts w:asciiTheme="majorHAnsi" w:hAnsiTheme="majorHAnsi"/>
          <w:b/>
          <w:sz w:val="22"/>
          <w:szCs w:val="22"/>
        </w:rPr>
        <w:t>r</w:t>
      </w:r>
      <w:r w:rsidRPr="00EB00CC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EB00CC">
        <w:rPr>
          <w:rFonts w:asciiTheme="majorHAnsi" w:hAnsiTheme="majorHAnsi"/>
          <w:b/>
          <w:sz w:val="22"/>
          <w:szCs w:val="22"/>
        </w:rPr>
        <w:t>–</w:t>
      </w:r>
      <w:r w:rsidRPr="00EB00CC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EB00CC">
        <w:rPr>
          <w:rFonts w:asciiTheme="majorHAnsi" w:hAnsiTheme="majorHAnsi"/>
          <w:b/>
          <w:sz w:val="22"/>
          <w:szCs w:val="22"/>
        </w:rPr>
        <w:t>Starbucks</w:t>
      </w:r>
      <w:r w:rsidRPr="00EB00CC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b/>
          <w:spacing w:val="-1"/>
          <w:sz w:val="22"/>
          <w:szCs w:val="22"/>
        </w:rPr>
        <w:t>C</w:t>
      </w:r>
      <w:r w:rsidRPr="00EB00CC">
        <w:rPr>
          <w:rFonts w:asciiTheme="majorHAnsi" w:hAnsiTheme="majorHAnsi"/>
          <w:b/>
          <w:sz w:val="22"/>
          <w:szCs w:val="22"/>
        </w:rPr>
        <w:t>of</w:t>
      </w:r>
      <w:r w:rsidRPr="00EB00CC">
        <w:rPr>
          <w:rFonts w:asciiTheme="majorHAnsi" w:hAnsiTheme="majorHAnsi"/>
          <w:b/>
          <w:spacing w:val="-1"/>
          <w:sz w:val="22"/>
          <w:szCs w:val="22"/>
        </w:rPr>
        <w:t>f</w:t>
      </w:r>
      <w:r w:rsidRPr="00EB00CC">
        <w:rPr>
          <w:rFonts w:asciiTheme="majorHAnsi" w:hAnsiTheme="majorHAnsi"/>
          <w:b/>
          <w:sz w:val="22"/>
          <w:szCs w:val="22"/>
        </w:rPr>
        <w:t>ee</w:t>
      </w:r>
      <w:r w:rsidRPr="00EB00CC">
        <w:rPr>
          <w:rFonts w:asciiTheme="majorHAnsi" w:hAnsiTheme="majorHAnsi"/>
          <w:b/>
          <w:spacing w:val="5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–</w:t>
      </w:r>
      <w:r w:rsidRPr="00EB00C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San</w:t>
      </w:r>
      <w:r w:rsidRPr="00EB00CC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1"/>
          <w:sz w:val="22"/>
          <w:szCs w:val="22"/>
        </w:rPr>
        <w:t>A</w:t>
      </w:r>
      <w:r w:rsidRPr="00EB00CC">
        <w:rPr>
          <w:rFonts w:asciiTheme="majorHAnsi" w:hAnsiTheme="majorHAnsi"/>
          <w:sz w:val="22"/>
          <w:szCs w:val="22"/>
        </w:rPr>
        <w:t>n</w:t>
      </w:r>
      <w:r w:rsidRPr="00EB00CC">
        <w:rPr>
          <w:rFonts w:asciiTheme="majorHAnsi" w:hAnsiTheme="majorHAnsi"/>
          <w:spacing w:val="1"/>
          <w:sz w:val="22"/>
          <w:szCs w:val="22"/>
        </w:rPr>
        <w:t>t</w:t>
      </w:r>
      <w:r w:rsidRPr="00EB00CC">
        <w:rPr>
          <w:rFonts w:asciiTheme="majorHAnsi" w:hAnsiTheme="majorHAnsi"/>
          <w:sz w:val="22"/>
          <w:szCs w:val="22"/>
        </w:rPr>
        <w:t>o</w:t>
      </w:r>
      <w:r w:rsidRPr="00EB00CC">
        <w:rPr>
          <w:rFonts w:asciiTheme="majorHAnsi" w:hAnsiTheme="majorHAnsi"/>
          <w:spacing w:val="-2"/>
          <w:sz w:val="22"/>
          <w:szCs w:val="22"/>
        </w:rPr>
        <w:t>n</w:t>
      </w:r>
      <w:r w:rsidRPr="00EB00CC">
        <w:rPr>
          <w:rFonts w:asciiTheme="majorHAnsi" w:hAnsiTheme="majorHAnsi"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sz w:val="22"/>
          <w:szCs w:val="22"/>
        </w:rPr>
        <w:t>o,</w:t>
      </w:r>
      <w:r w:rsidRPr="00EB00C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TX</w:t>
      </w:r>
    </w:p>
    <w:p w14:paraId="6563B3A3" w14:textId="77777777" w:rsidR="004D265F" w:rsidRPr="00EB00CC" w:rsidRDefault="00EB00CC">
      <w:pPr>
        <w:spacing w:line="240" w:lineRule="exact"/>
        <w:ind w:left="822"/>
        <w:rPr>
          <w:rFonts w:asciiTheme="majorHAnsi" w:hAnsiTheme="majorHAnsi"/>
          <w:sz w:val="22"/>
          <w:szCs w:val="22"/>
        </w:rPr>
      </w:pPr>
      <w:r w:rsidRPr="00EB00CC">
        <w:rPr>
          <w:rFonts w:asciiTheme="majorHAnsi" w:hAnsiTheme="majorHAnsi"/>
          <w:sz w:val="22"/>
          <w:szCs w:val="22"/>
        </w:rPr>
        <w:t>Superv</w:t>
      </w:r>
      <w:r w:rsidRPr="00EB00CC">
        <w:rPr>
          <w:rFonts w:asciiTheme="majorHAnsi" w:hAnsiTheme="majorHAnsi"/>
          <w:spacing w:val="-1"/>
          <w:sz w:val="22"/>
          <w:szCs w:val="22"/>
        </w:rPr>
        <w:t>i</w:t>
      </w:r>
      <w:r w:rsidRPr="00EB00CC">
        <w:rPr>
          <w:rFonts w:asciiTheme="majorHAnsi" w:hAnsiTheme="majorHAnsi"/>
          <w:sz w:val="22"/>
          <w:szCs w:val="22"/>
        </w:rPr>
        <w:t xml:space="preserve">sed  </w:t>
      </w:r>
      <w:r w:rsidRPr="00EB00CC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 xml:space="preserve">and  </w:t>
      </w:r>
      <w:r w:rsidRPr="00EB00CC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1"/>
          <w:sz w:val="22"/>
          <w:szCs w:val="22"/>
        </w:rPr>
        <w:t>t</w:t>
      </w:r>
      <w:r w:rsidRPr="00EB00CC">
        <w:rPr>
          <w:rFonts w:asciiTheme="majorHAnsi" w:hAnsiTheme="majorHAnsi"/>
          <w:spacing w:val="-1"/>
          <w:sz w:val="22"/>
          <w:szCs w:val="22"/>
        </w:rPr>
        <w:t>r</w:t>
      </w:r>
      <w:r w:rsidRPr="00EB00CC">
        <w:rPr>
          <w:rFonts w:asciiTheme="majorHAnsi" w:hAnsiTheme="majorHAnsi"/>
          <w:sz w:val="22"/>
          <w:szCs w:val="22"/>
        </w:rPr>
        <w:t>a</w:t>
      </w:r>
      <w:r w:rsidRPr="00EB00CC">
        <w:rPr>
          <w:rFonts w:asciiTheme="majorHAnsi" w:hAnsiTheme="majorHAnsi"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sz w:val="22"/>
          <w:szCs w:val="22"/>
        </w:rPr>
        <w:t xml:space="preserve">ned  </w:t>
      </w:r>
      <w:r w:rsidRPr="00EB00CC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 xml:space="preserve">4-6  </w:t>
      </w:r>
      <w:r w:rsidRPr="00EB00CC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 xml:space="preserve">new  </w:t>
      </w:r>
      <w:r w:rsidRPr="00EB00CC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2"/>
          <w:sz w:val="22"/>
          <w:szCs w:val="22"/>
        </w:rPr>
        <w:t>e</w:t>
      </w:r>
      <w:r w:rsidRPr="00EB00CC">
        <w:rPr>
          <w:rFonts w:asciiTheme="majorHAnsi" w:hAnsiTheme="majorHAnsi"/>
          <w:spacing w:val="1"/>
          <w:sz w:val="22"/>
          <w:szCs w:val="22"/>
        </w:rPr>
        <w:t>m</w:t>
      </w:r>
      <w:r w:rsidRPr="00EB00CC">
        <w:rPr>
          <w:rFonts w:asciiTheme="majorHAnsi" w:hAnsiTheme="majorHAnsi"/>
          <w:sz w:val="22"/>
          <w:szCs w:val="22"/>
        </w:rPr>
        <w:t>p</w:t>
      </w:r>
      <w:r w:rsidRPr="00EB00CC">
        <w:rPr>
          <w:rFonts w:asciiTheme="majorHAnsi" w:hAnsiTheme="majorHAnsi"/>
          <w:spacing w:val="1"/>
          <w:sz w:val="22"/>
          <w:szCs w:val="22"/>
        </w:rPr>
        <w:t>l</w:t>
      </w:r>
      <w:r w:rsidRPr="00EB00CC">
        <w:rPr>
          <w:rFonts w:asciiTheme="majorHAnsi" w:hAnsiTheme="majorHAnsi"/>
          <w:sz w:val="22"/>
          <w:szCs w:val="22"/>
        </w:rPr>
        <w:t>oye</w:t>
      </w:r>
      <w:r w:rsidRPr="00EB00CC">
        <w:rPr>
          <w:rFonts w:asciiTheme="majorHAnsi" w:hAnsiTheme="majorHAnsi"/>
          <w:spacing w:val="-2"/>
          <w:sz w:val="22"/>
          <w:szCs w:val="22"/>
        </w:rPr>
        <w:t>e</w:t>
      </w:r>
      <w:r w:rsidRPr="00EB00CC">
        <w:rPr>
          <w:rFonts w:asciiTheme="majorHAnsi" w:hAnsiTheme="majorHAnsi"/>
          <w:sz w:val="22"/>
          <w:szCs w:val="22"/>
        </w:rPr>
        <w:t xml:space="preserve">s  </w:t>
      </w:r>
      <w:r w:rsidRPr="00EB00CC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sz w:val="22"/>
          <w:szCs w:val="22"/>
        </w:rPr>
        <w:t xml:space="preserve">n  </w:t>
      </w:r>
      <w:r w:rsidRPr="00EB00CC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1"/>
          <w:sz w:val="22"/>
          <w:szCs w:val="22"/>
        </w:rPr>
        <w:t>t</w:t>
      </w:r>
      <w:r w:rsidRPr="00EB00CC">
        <w:rPr>
          <w:rFonts w:asciiTheme="majorHAnsi" w:hAnsiTheme="majorHAnsi"/>
          <w:spacing w:val="-2"/>
          <w:sz w:val="22"/>
          <w:szCs w:val="22"/>
        </w:rPr>
        <w:t>h</w:t>
      </w:r>
      <w:r w:rsidRPr="00EB00CC">
        <w:rPr>
          <w:rFonts w:asciiTheme="majorHAnsi" w:hAnsiTheme="majorHAnsi"/>
          <w:sz w:val="22"/>
          <w:szCs w:val="22"/>
        </w:rPr>
        <w:t xml:space="preserve">e  </w:t>
      </w:r>
      <w:r w:rsidRPr="00EB00CC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…</w:t>
      </w:r>
    </w:p>
    <w:p w14:paraId="3CEF4E0E" w14:textId="77777777" w:rsidR="004D265F" w:rsidRPr="00EB00CC" w:rsidRDefault="00EB00CC">
      <w:pPr>
        <w:spacing w:before="25"/>
        <w:ind w:left="822"/>
        <w:rPr>
          <w:rFonts w:asciiTheme="majorHAnsi" w:hAnsiTheme="majorHAnsi"/>
          <w:sz w:val="22"/>
          <w:szCs w:val="22"/>
        </w:rPr>
      </w:pPr>
      <w:r w:rsidRPr="00EB00CC">
        <w:rPr>
          <w:rFonts w:asciiTheme="majorHAnsi" w:hAnsiTheme="majorHAnsi"/>
          <w:spacing w:val="-1"/>
          <w:sz w:val="22"/>
          <w:szCs w:val="22"/>
        </w:rPr>
        <w:t>D</w:t>
      </w:r>
      <w:r w:rsidRPr="00EB00CC">
        <w:rPr>
          <w:rFonts w:asciiTheme="majorHAnsi" w:hAnsiTheme="majorHAnsi"/>
          <w:sz w:val="22"/>
          <w:szCs w:val="22"/>
        </w:rPr>
        <w:t>epar</w:t>
      </w:r>
      <w:r w:rsidRPr="00EB00CC">
        <w:rPr>
          <w:rFonts w:asciiTheme="majorHAnsi" w:hAnsiTheme="majorHAnsi"/>
          <w:spacing w:val="-1"/>
          <w:sz w:val="22"/>
          <w:szCs w:val="22"/>
        </w:rPr>
        <w:t>t</w:t>
      </w:r>
      <w:r w:rsidRPr="00EB00CC">
        <w:rPr>
          <w:rFonts w:asciiTheme="majorHAnsi" w:hAnsiTheme="majorHAnsi"/>
          <w:spacing w:val="1"/>
          <w:sz w:val="22"/>
          <w:szCs w:val="22"/>
        </w:rPr>
        <w:t>m</w:t>
      </w:r>
      <w:r w:rsidRPr="00EB00CC">
        <w:rPr>
          <w:rFonts w:asciiTheme="majorHAnsi" w:hAnsiTheme="majorHAnsi"/>
          <w:sz w:val="22"/>
          <w:szCs w:val="22"/>
        </w:rPr>
        <w:t>ent In</w:t>
      </w:r>
      <w:r w:rsidRPr="00EB00CC">
        <w:rPr>
          <w:rFonts w:asciiTheme="majorHAnsi" w:hAnsiTheme="majorHAnsi"/>
          <w:spacing w:val="-2"/>
          <w:sz w:val="22"/>
          <w:szCs w:val="22"/>
        </w:rPr>
        <w:t>c</w:t>
      </w:r>
      <w:r w:rsidRPr="00EB00CC">
        <w:rPr>
          <w:rFonts w:asciiTheme="majorHAnsi" w:hAnsiTheme="majorHAnsi"/>
          <w:sz w:val="22"/>
          <w:szCs w:val="22"/>
        </w:rPr>
        <w:t>reased</w:t>
      </w:r>
      <w:r w:rsidRPr="00EB00C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s</w:t>
      </w:r>
      <w:r w:rsidRPr="00EB00CC">
        <w:rPr>
          <w:rFonts w:asciiTheme="majorHAnsi" w:hAnsiTheme="majorHAnsi"/>
          <w:spacing w:val="-2"/>
          <w:sz w:val="22"/>
          <w:szCs w:val="22"/>
        </w:rPr>
        <w:t>a</w:t>
      </w:r>
      <w:r w:rsidRPr="00EB00CC">
        <w:rPr>
          <w:rFonts w:asciiTheme="majorHAnsi" w:hAnsiTheme="majorHAnsi"/>
          <w:spacing w:val="1"/>
          <w:sz w:val="22"/>
          <w:szCs w:val="22"/>
        </w:rPr>
        <w:t>l</w:t>
      </w:r>
      <w:r w:rsidRPr="00EB00CC">
        <w:rPr>
          <w:rFonts w:asciiTheme="majorHAnsi" w:hAnsiTheme="majorHAnsi"/>
          <w:sz w:val="22"/>
          <w:szCs w:val="22"/>
        </w:rPr>
        <w:t>es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by</w:t>
      </w:r>
      <w:r w:rsidRPr="00EB00C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…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% on</w:t>
      </w:r>
      <w:r w:rsidRPr="00EB00C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a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q</w:t>
      </w:r>
      <w:r w:rsidRPr="00EB00CC">
        <w:rPr>
          <w:rFonts w:asciiTheme="majorHAnsi" w:hAnsiTheme="majorHAnsi"/>
          <w:spacing w:val="-2"/>
          <w:sz w:val="22"/>
          <w:szCs w:val="22"/>
        </w:rPr>
        <w:t>u</w:t>
      </w:r>
      <w:r w:rsidRPr="00EB00CC">
        <w:rPr>
          <w:rFonts w:asciiTheme="majorHAnsi" w:hAnsiTheme="majorHAnsi"/>
          <w:sz w:val="22"/>
          <w:szCs w:val="22"/>
        </w:rPr>
        <w:t>ar</w:t>
      </w:r>
      <w:r w:rsidRPr="00EB00CC">
        <w:rPr>
          <w:rFonts w:asciiTheme="majorHAnsi" w:hAnsiTheme="majorHAnsi"/>
          <w:spacing w:val="-1"/>
          <w:sz w:val="22"/>
          <w:szCs w:val="22"/>
        </w:rPr>
        <w:t>t</w:t>
      </w:r>
      <w:r w:rsidRPr="00EB00CC">
        <w:rPr>
          <w:rFonts w:asciiTheme="majorHAnsi" w:hAnsiTheme="majorHAnsi"/>
          <w:sz w:val="22"/>
          <w:szCs w:val="22"/>
        </w:rPr>
        <w:t>er</w:t>
      </w:r>
      <w:r w:rsidRPr="00EB00CC">
        <w:rPr>
          <w:rFonts w:asciiTheme="majorHAnsi" w:hAnsiTheme="majorHAnsi"/>
          <w:spacing w:val="1"/>
          <w:sz w:val="22"/>
          <w:szCs w:val="22"/>
        </w:rPr>
        <w:t>l</w:t>
      </w:r>
      <w:r w:rsidRPr="00EB00CC">
        <w:rPr>
          <w:rFonts w:asciiTheme="majorHAnsi" w:hAnsiTheme="majorHAnsi"/>
          <w:sz w:val="22"/>
          <w:szCs w:val="22"/>
        </w:rPr>
        <w:t>y</w:t>
      </w:r>
      <w:r w:rsidRPr="00EB00C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ba</w:t>
      </w:r>
      <w:r w:rsidRPr="00EB00CC">
        <w:rPr>
          <w:rFonts w:asciiTheme="majorHAnsi" w:hAnsiTheme="majorHAnsi"/>
          <w:spacing w:val="-2"/>
          <w:sz w:val="22"/>
          <w:szCs w:val="22"/>
        </w:rPr>
        <w:t>s</w:t>
      </w:r>
      <w:r w:rsidRPr="00EB00CC">
        <w:rPr>
          <w:rFonts w:asciiTheme="majorHAnsi" w:hAnsiTheme="majorHAnsi"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sz w:val="22"/>
          <w:szCs w:val="22"/>
        </w:rPr>
        <w:t>s</w:t>
      </w:r>
    </w:p>
    <w:p w14:paraId="439240C2" w14:textId="77777777" w:rsidR="004D265F" w:rsidRPr="00EB00CC" w:rsidRDefault="00EB00CC">
      <w:pPr>
        <w:spacing w:before="25"/>
        <w:ind w:left="462"/>
        <w:rPr>
          <w:rFonts w:asciiTheme="majorHAnsi" w:hAnsiTheme="majorHAnsi"/>
          <w:sz w:val="22"/>
          <w:szCs w:val="22"/>
        </w:rPr>
      </w:pPr>
      <w:r w:rsidRPr="00EB00CC">
        <w:rPr>
          <w:rFonts w:asciiTheme="majorHAnsi" w:hAnsiTheme="majorHAnsi"/>
          <w:spacing w:val="-1"/>
          <w:sz w:val="22"/>
          <w:szCs w:val="22"/>
        </w:rPr>
        <w:t>C</w:t>
      </w:r>
      <w:r w:rsidRPr="00EB00CC">
        <w:rPr>
          <w:rFonts w:asciiTheme="majorHAnsi" w:hAnsiTheme="majorHAnsi"/>
          <w:sz w:val="22"/>
          <w:szCs w:val="22"/>
        </w:rPr>
        <w:t>oord</w:t>
      </w:r>
      <w:r w:rsidRPr="00EB00CC">
        <w:rPr>
          <w:rFonts w:asciiTheme="majorHAnsi" w:hAnsiTheme="majorHAnsi"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sz w:val="22"/>
          <w:szCs w:val="22"/>
        </w:rPr>
        <w:t>n</w:t>
      </w:r>
      <w:r w:rsidRPr="00EB00CC">
        <w:rPr>
          <w:rFonts w:asciiTheme="majorHAnsi" w:hAnsiTheme="majorHAnsi"/>
          <w:spacing w:val="-2"/>
          <w:sz w:val="22"/>
          <w:szCs w:val="22"/>
        </w:rPr>
        <w:t>a</w:t>
      </w:r>
      <w:r w:rsidRPr="00EB00CC">
        <w:rPr>
          <w:rFonts w:asciiTheme="majorHAnsi" w:hAnsiTheme="majorHAnsi"/>
          <w:spacing w:val="1"/>
          <w:sz w:val="22"/>
          <w:szCs w:val="22"/>
        </w:rPr>
        <w:t>t</w:t>
      </w:r>
      <w:r w:rsidRPr="00EB00CC">
        <w:rPr>
          <w:rFonts w:asciiTheme="majorHAnsi" w:hAnsiTheme="majorHAnsi"/>
          <w:sz w:val="22"/>
          <w:szCs w:val="22"/>
        </w:rPr>
        <w:t>ed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1"/>
          <w:sz w:val="22"/>
          <w:szCs w:val="22"/>
        </w:rPr>
        <w:t>wi</w:t>
      </w:r>
      <w:r w:rsidRPr="00EB00CC">
        <w:rPr>
          <w:rFonts w:asciiTheme="majorHAnsi" w:hAnsiTheme="majorHAnsi"/>
          <w:spacing w:val="1"/>
          <w:sz w:val="22"/>
          <w:szCs w:val="22"/>
        </w:rPr>
        <w:t>t</w:t>
      </w:r>
      <w:r w:rsidRPr="00EB00CC">
        <w:rPr>
          <w:rFonts w:asciiTheme="majorHAnsi" w:hAnsiTheme="majorHAnsi"/>
          <w:sz w:val="22"/>
          <w:szCs w:val="22"/>
        </w:rPr>
        <w:t>h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…</w:t>
      </w:r>
      <w:r w:rsidRPr="00EB00C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Manag</w:t>
      </w:r>
      <w:r w:rsidRPr="00EB00CC">
        <w:rPr>
          <w:rFonts w:asciiTheme="majorHAnsi" w:hAnsiTheme="majorHAnsi"/>
          <w:spacing w:val="-2"/>
          <w:sz w:val="22"/>
          <w:szCs w:val="22"/>
        </w:rPr>
        <w:t>e</w:t>
      </w:r>
      <w:r w:rsidRPr="00EB00CC">
        <w:rPr>
          <w:rFonts w:asciiTheme="majorHAnsi" w:hAnsiTheme="majorHAnsi"/>
          <w:sz w:val="22"/>
          <w:szCs w:val="22"/>
        </w:rPr>
        <w:t>rs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1"/>
          <w:sz w:val="22"/>
          <w:szCs w:val="22"/>
        </w:rPr>
        <w:t>t</w:t>
      </w:r>
      <w:r w:rsidRPr="00EB00CC">
        <w:rPr>
          <w:rFonts w:asciiTheme="majorHAnsi" w:hAnsiTheme="majorHAnsi"/>
          <w:sz w:val="22"/>
          <w:szCs w:val="22"/>
        </w:rPr>
        <w:t>o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1"/>
          <w:sz w:val="22"/>
          <w:szCs w:val="22"/>
        </w:rPr>
        <w:t>i</w:t>
      </w:r>
      <w:r w:rsidRPr="00EB00CC">
        <w:rPr>
          <w:rFonts w:asciiTheme="majorHAnsi" w:hAnsiTheme="majorHAnsi"/>
          <w:sz w:val="22"/>
          <w:szCs w:val="22"/>
        </w:rPr>
        <w:t>n</w:t>
      </w:r>
      <w:r w:rsidRPr="00EB00CC">
        <w:rPr>
          <w:rFonts w:asciiTheme="majorHAnsi" w:hAnsiTheme="majorHAnsi"/>
          <w:spacing w:val="-1"/>
          <w:sz w:val="22"/>
          <w:szCs w:val="22"/>
        </w:rPr>
        <w:t>t</w:t>
      </w:r>
      <w:r w:rsidRPr="00EB00CC">
        <w:rPr>
          <w:rFonts w:asciiTheme="majorHAnsi" w:hAnsiTheme="majorHAnsi"/>
          <w:sz w:val="22"/>
          <w:szCs w:val="22"/>
        </w:rPr>
        <w:t>roduce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2"/>
          <w:sz w:val="22"/>
          <w:szCs w:val="22"/>
        </w:rPr>
        <w:t>n</w:t>
      </w:r>
      <w:r w:rsidRPr="00EB00CC">
        <w:rPr>
          <w:rFonts w:asciiTheme="majorHAnsi" w:hAnsiTheme="majorHAnsi"/>
          <w:sz w:val="22"/>
          <w:szCs w:val="22"/>
        </w:rPr>
        <w:t>ew produ</w:t>
      </w:r>
      <w:r w:rsidRPr="00EB00CC">
        <w:rPr>
          <w:rFonts w:asciiTheme="majorHAnsi" w:hAnsiTheme="majorHAnsi"/>
          <w:spacing w:val="-2"/>
          <w:sz w:val="22"/>
          <w:szCs w:val="22"/>
        </w:rPr>
        <w:t>c</w:t>
      </w:r>
      <w:r w:rsidRPr="00EB00CC">
        <w:rPr>
          <w:rFonts w:asciiTheme="majorHAnsi" w:hAnsiTheme="majorHAnsi"/>
          <w:spacing w:val="1"/>
          <w:sz w:val="22"/>
          <w:szCs w:val="22"/>
        </w:rPr>
        <w:t>t</w:t>
      </w:r>
      <w:r w:rsidRPr="00EB00CC">
        <w:rPr>
          <w:rFonts w:asciiTheme="majorHAnsi" w:hAnsiTheme="majorHAnsi"/>
          <w:sz w:val="22"/>
          <w:szCs w:val="22"/>
        </w:rPr>
        <w:t>s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and</w:t>
      </w:r>
      <w:r w:rsidRPr="00EB00C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sz w:val="22"/>
          <w:szCs w:val="22"/>
        </w:rPr>
        <w:t>n</w:t>
      </w:r>
      <w:r w:rsidRPr="00EB00CC">
        <w:rPr>
          <w:rFonts w:asciiTheme="majorHAnsi" w:hAnsiTheme="majorHAnsi"/>
          <w:spacing w:val="-2"/>
          <w:sz w:val="22"/>
          <w:szCs w:val="22"/>
        </w:rPr>
        <w:t>c</w:t>
      </w:r>
      <w:r w:rsidRPr="00EB00CC">
        <w:rPr>
          <w:rFonts w:asciiTheme="majorHAnsi" w:hAnsiTheme="majorHAnsi"/>
          <w:sz w:val="22"/>
          <w:szCs w:val="22"/>
        </w:rPr>
        <w:t>rease</w:t>
      </w:r>
      <w:r w:rsidRPr="00EB00C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s</w:t>
      </w:r>
      <w:r w:rsidRPr="00EB00CC">
        <w:rPr>
          <w:rFonts w:asciiTheme="majorHAnsi" w:hAnsiTheme="majorHAnsi"/>
          <w:spacing w:val="-2"/>
          <w:sz w:val="22"/>
          <w:szCs w:val="22"/>
        </w:rPr>
        <w:t>a</w:t>
      </w:r>
      <w:r w:rsidRPr="00EB00CC">
        <w:rPr>
          <w:rFonts w:asciiTheme="majorHAnsi" w:hAnsiTheme="majorHAnsi"/>
          <w:spacing w:val="1"/>
          <w:sz w:val="22"/>
          <w:szCs w:val="22"/>
        </w:rPr>
        <w:t>l</w:t>
      </w:r>
      <w:r w:rsidRPr="00EB00CC">
        <w:rPr>
          <w:rFonts w:asciiTheme="majorHAnsi" w:hAnsiTheme="majorHAnsi"/>
          <w:sz w:val="22"/>
          <w:szCs w:val="22"/>
        </w:rPr>
        <w:t>es</w:t>
      </w:r>
    </w:p>
    <w:p w14:paraId="5CCB2BDD" w14:textId="77777777" w:rsidR="004D265F" w:rsidRPr="00EB00CC" w:rsidRDefault="004D265F">
      <w:pPr>
        <w:spacing w:before="9" w:line="160" w:lineRule="exact"/>
        <w:rPr>
          <w:rFonts w:asciiTheme="majorHAnsi" w:hAnsiTheme="majorHAnsi"/>
          <w:sz w:val="22"/>
          <w:szCs w:val="22"/>
        </w:rPr>
      </w:pPr>
    </w:p>
    <w:p w14:paraId="795EB1DF" w14:textId="77777777" w:rsidR="004D265F" w:rsidRPr="00EB00CC" w:rsidRDefault="00EB00CC">
      <w:pPr>
        <w:ind w:left="102"/>
        <w:rPr>
          <w:rFonts w:asciiTheme="majorHAnsi" w:eastAsia="Arial" w:hAnsiTheme="majorHAnsi" w:cs="Arial"/>
          <w:sz w:val="22"/>
          <w:szCs w:val="22"/>
        </w:rPr>
      </w:pPr>
      <w:r w:rsidRPr="00EB00CC">
        <w:rPr>
          <w:rFonts w:asciiTheme="majorHAnsi" w:hAnsiTheme="majorHAnsi"/>
          <w:sz w:val="22"/>
          <w:szCs w:val="22"/>
        </w:rPr>
        <w:pict w14:anchorId="7A9FE917">
          <v:group id="_x0000_s1028" style="position:absolute;left:0;text-align:left;margin-left:188.9pt;margin-top:10.3pt;width:3.3pt;height:0;z-index:-251656704;mso-position-horizontal-relative:page" coordorigin="3778,206" coordsize="66,0">
            <v:shape id="_x0000_s1029" style="position:absolute;left:3778;top:206;width:66;height:0" coordorigin="3778,206" coordsize="66,0" path="m3778,206r66,e" filled="f" strokeweight=".6pt">
              <v:path arrowok="t"/>
            </v:shape>
            <w10:wrap anchorx="page"/>
          </v:group>
        </w:pict>
      </w:r>
      <w:r w:rsidRPr="00EB00CC">
        <w:rPr>
          <w:rFonts w:asciiTheme="majorHAnsi" w:hAnsiTheme="majorHAnsi"/>
          <w:b/>
          <w:sz w:val="22"/>
          <w:szCs w:val="22"/>
          <w:u w:color="000000"/>
        </w:rPr>
        <w:t>ACTIVITI</w:t>
      </w:r>
      <w:r w:rsidRPr="00EB00CC">
        <w:rPr>
          <w:rFonts w:asciiTheme="majorHAnsi" w:hAnsiTheme="majorHAnsi"/>
          <w:b/>
          <w:spacing w:val="-1"/>
          <w:sz w:val="22"/>
          <w:szCs w:val="22"/>
          <w:u w:color="000000"/>
        </w:rPr>
        <w:t>E</w:t>
      </w:r>
      <w:r w:rsidRPr="00EB00CC">
        <w:rPr>
          <w:rFonts w:asciiTheme="majorHAnsi" w:hAnsiTheme="majorHAnsi"/>
          <w:b/>
          <w:sz w:val="22"/>
          <w:szCs w:val="22"/>
          <w:u w:color="000000"/>
        </w:rPr>
        <w:t>S</w:t>
      </w:r>
      <w:r w:rsidRPr="00EB00CC">
        <w:rPr>
          <w:rFonts w:asciiTheme="majorHAnsi" w:hAnsiTheme="majorHAnsi"/>
          <w:b/>
          <w:spacing w:val="-48"/>
          <w:sz w:val="22"/>
          <w:szCs w:val="22"/>
          <w:u w:color="000000"/>
        </w:rPr>
        <w:t xml:space="preserve"> </w:t>
      </w:r>
      <w:r w:rsidRPr="00EB00CC">
        <w:rPr>
          <w:rFonts w:asciiTheme="majorHAnsi" w:hAnsiTheme="majorHAnsi"/>
          <w:b/>
          <w:sz w:val="22"/>
          <w:szCs w:val="22"/>
          <w:u w:color="000000"/>
        </w:rPr>
        <w:t>AND</w:t>
      </w:r>
      <w:r w:rsidRPr="00EB00CC">
        <w:rPr>
          <w:rFonts w:asciiTheme="majorHAnsi" w:hAnsiTheme="majorHAnsi"/>
          <w:b/>
          <w:spacing w:val="-37"/>
          <w:sz w:val="22"/>
          <w:szCs w:val="22"/>
          <w:u w:color="000000"/>
        </w:rPr>
        <w:t xml:space="preserve"> </w:t>
      </w:r>
      <w:r w:rsidRPr="00EB00CC">
        <w:rPr>
          <w:rFonts w:asciiTheme="majorHAnsi" w:hAnsiTheme="majorHAnsi"/>
          <w:b/>
          <w:spacing w:val="-2"/>
          <w:sz w:val="22"/>
          <w:szCs w:val="22"/>
          <w:u w:color="000000"/>
        </w:rPr>
        <w:t>H</w:t>
      </w:r>
      <w:r w:rsidRPr="00EB00CC">
        <w:rPr>
          <w:rFonts w:asciiTheme="majorHAnsi" w:hAnsiTheme="majorHAnsi"/>
          <w:b/>
          <w:sz w:val="22"/>
          <w:szCs w:val="22"/>
          <w:u w:color="000000"/>
        </w:rPr>
        <w:t>ONORS</w:t>
      </w:r>
      <w:r w:rsidRPr="00EB00CC">
        <w:rPr>
          <w:rFonts w:asciiTheme="majorHAnsi" w:hAnsiTheme="majorHAnsi"/>
          <w:b/>
          <w:spacing w:val="3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1"/>
          <w:sz w:val="22"/>
          <w:szCs w:val="22"/>
        </w:rPr>
        <w:t>(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  <w:u w:color="000000"/>
        </w:rPr>
        <w:t>a</w:t>
      </w:r>
      <w:r w:rsidRPr="00EB00CC">
        <w:rPr>
          <w:rFonts w:asciiTheme="majorHAnsi" w:eastAsia="Arial" w:hAnsiTheme="majorHAnsi" w:cs="Arial"/>
          <w:i/>
          <w:sz w:val="22"/>
          <w:szCs w:val="22"/>
          <w:u w:color="000000"/>
        </w:rPr>
        <w:t>lso</w:t>
      </w:r>
      <w:r w:rsidRPr="00EB00CC">
        <w:rPr>
          <w:rFonts w:asciiTheme="majorHAnsi" w:eastAsia="Arial" w:hAnsiTheme="majorHAnsi" w:cs="Arial"/>
          <w:i/>
          <w:spacing w:val="-90"/>
          <w:sz w:val="22"/>
          <w:szCs w:val="22"/>
          <w:u w:color="000000"/>
        </w:rPr>
        <w:t xml:space="preserve"> 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  <w:u w:color="000000"/>
        </w:rPr>
        <w:t>u</w:t>
      </w:r>
      <w:r w:rsidRPr="00EB00CC">
        <w:rPr>
          <w:rFonts w:asciiTheme="majorHAnsi" w:eastAsia="Arial" w:hAnsiTheme="majorHAnsi" w:cs="Arial"/>
          <w:i/>
          <w:sz w:val="22"/>
          <w:szCs w:val="22"/>
          <w:u w:color="000000"/>
        </w:rPr>
        <w:t>se</w:t>
      </w:r>
      <w:r w:rsidRPr="00EB00CC">
        <w:rPr>
          <w:rFonts w:asciiTheme="majorHAnsi" w:eastAsia="Arial" w:hAnsiTheme="majorHAnsi" w:cs="Arial"/>
          <w:i/>
          <w:spacing w:val="-90"/>
          <w:sz w:val="22"/>
          <w:szCs w:val="22"/>
          <w:u w:color="000000"/>
        </w:rPr>
        <w:t xml:space="preserve"> 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  <w:u w:color="000000"/>
        </w:rPr>
        <w:t>h</w:t>
      </w:r>
      <w:r w:rsidRPr="00EB00CC">
        <w:rPr>
          <w:rFonts w:asciiTheme="majorHAnsi" w:eastAsia="Arial" w:hAnsiTheme="majorHAnsi" w:cs="Arial"/>
          <w:i/>
          <w:spacing w:val="-1"/>
          <w:sz w:val="22"/>
          <w:szCs w:val="22"/>
          <w:u w:color="000000"/>
        </w:rPr>
        <w:t>e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  <w:u w:color="000000"/>
        </w:rPr>
        <w:t>ad</w:t>
      </w:r>
      <w:r w:rsidRPr="00EB00CC">
        <w:rPr>
          <w:rFonts w:asciiTheme="majorHAnsi" w:eastAsia="Arial" w:hAnsiTheme="majorHAnsi" w:cs="Arial"/>
          <w:i/>
          <w:sz w:val="22"/>
          <w:szCs w:val="22"/>
          <w:u w:color="000000"/>
        </w:rPr>
        <w:t>i</w:t>
      </w:r>
      <w:r w:rsidRPr="00EB00CC">
        <w:rPr>
          <w:rFonts w:asciiTheme="majorHAnsi" w:eastAsia="Arial" w:hAnsiTheme="majorHAnsi" w:cs="Arial"/>
          <w:i/>
          <w:spacing w:val="-1"/>
          <w:sz w:val="22"/>
          <w:szCs w:val="22"/>
          <w:u w:color="000000"/>
        </w:rPr>
        <w:t>n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  <w:u w:color="000000"/>
        </w:rPr>
        <w:t>g</w:t>
      </w:r>
      <w:r w:rsidRPr="00EB00CC">
        <w:rPr>
          <w:rFonts w:asciiTheme="majorHAnsi" w:eastAsia="Arial" w:hAnsiTheme="majorHAnsi" w:cs="Arial"/>
          <w:i/>
          <w:sz w:val="22"/>
          <w:szCs w:val="22"/>
          <w:u w:color="000000"/>
        </w:rPr>
        <w:t>s</w:t>
      </w:r>
      <w:r w:rsidRPr="00EB00CC">
        <w:rPr>
          <w:rFonts w:asciiTheme="majorHAnsi" w:eastAsia="Arial" w:hAnsiTheme="majorHAnsi" w:cs="Arial"/>
          <w:i/>
          <w:spacing w:val="-89"/>
          <w:sz w:val="22"/>
          <w:szCs w:val="22"/>
          <w:u w:color="000000"/>
        </w:rPr>
        <w:t xml:space="preserve"> </w:t>
      </w:r>
      <w:r w:rsidRPr="00EB00CC">
        <w:rPr>
          <w:rFonts w:asciiTheme="majorHAnsi" w:eastAsia="Arial" w:hAnsiTheme="majorHAnsi" w:cs="Arial"/>
          <w:i/>
          <w:spacing w:val="-2"/>
          <w:sz w:val="22"/>
          <w:szCs w:val="22"/>
          <w:u w:color="000000"/>
        </w:rPr>
        <w:t>s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  <w:u w:color="000000"/>
        </w:rPr>
        <w:t>u</w:t>
      </w:r>
      <w:r w:rsidRPr="00EB00CC">
        <w:rPr>
          <w:rFonts w:asciiTheme="majorHAnsi" w:eastAsia="Arial" w:hAnsiTheme="majorHAnsi" w:cs="Arial"/>
          <w:i/>
          <w:sz w:val="22"/>
          <w:szCs w:val="22"/>
          <w:u w:color="000000"/>
        </w:rPr>
        <w:t>ch</w:t>
      </w:r>
      <w:r w:rsidRPr="00EB00CC">
        <w:rPr>
          <w:rFonts w:asciiTheme="majorHAnsi" w:eastAsia="Arial" w:hAnsiTheme="majorHAnsi" w:cs="Arial"/>
          <w:i/>
          <w:spacing w:val="-88"/>
          <w:sz w:val="22"/>
          <w:szCs w:val="22"/>
          <w:u w:color="000000"/>
        </w:rPr>
        <w:t xml:space="preserve"> </w:t>
      </w:r>
      <w:r w:rsidRPr="00EB00CC">
        <w:rPr>
          <w:rFonts w:asciiTheme="majorHAnsi" w:eastAsia="Arial" w:hAnsiTheme="majorHAnsi" w:cs="Arial"/>
          <w:i/>
          <w:spacing w:val="-1"/>
          <w:sz w:val="22"/>
          <w:szCs w:val="22"/>
          <w:u w:color="000000"/>
        </w:rPr>
        <w:t>a</w:t>
      </w:r>
      <w:r w:rsidRPr="00EB00CC">
        <w:rPr>
          <w:rFonts w:asciiTheme="majorHAnsi" w:eastAsia="Arial" w:hAnsiTheme="majorHAnsi" w:cs="Arial"/>
          <w:i/>
          <w:sz w:val="22"/>
          <w:szCs w:val="22"/>
          <w:u w:color="000000"/>
        </w:rPr>
        <w:t>s</w:t>
      </w:r>
      <w:r w:rsidRPr="00EB00CC">
        <w:rPr>
          <w:rFonts w:asciiTheme="majorHAnsi" w:eastAsia="Arial" w:hAnsiTheme="majorHAnsi" w:cs="Arial"/>
          <w:i/>
          <w:spacing w:val="-89"/>
          <w:sz w:val="22"/>
          <w:szCs w:val="22"/>
          <w:u w:color="000000"/>
        </w:rPr>
        <w:t xml:space="preserve"> </w:t>
      </w:r>
      <w:r w:rsidRPr="00EB00CC">
        <w:rPr>
          <w:rFonts w:asciiTheme="majorHAnsi" w:eastAsia="Arial" w:hAnsiTheme="majorHAnsi" w:cs="Arial"/>
          <w:i/>
          <w:spacing w:val="-1"/>
          <w:sz w:val="22"/>
          <w:szCs w:val="22"/>
          <w:u w:color="000000"/>
        </w:rPr>
        <w:t>M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  <w:u w:color="000000"/>
        </w:rPr>
        <w:t>e</w:t>
      </w:r>
      <w:r w:rsidRPr="00EB00CC">
        <w:rPr>
          <w:rFonts w:asciiTheme="majorHAnsi" w:eastAsia="Arial" w:hAnsiTheme="majorHAnsi" w:cs="Arial"/>
          <w:i/>
          <w:spacing w:val="-1"/>
          <w:sz w:val="22"/>
          <w:szCs w:val="22"/>
          <w:u w:color="000000"/>
        </w:rPr>
        <w:t>m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  <w:u w:color="000000"/>
        </w:rPr>
        <w:t>be</w:t>
      </w:r>
      <w:r w:rsidRPr="00EB00CC">
        <w:rPr>
          <w:rFonts w:asciiTheme="majorHAnsi" w:eastAsia="Arial" w:hAnsiTheme="majorHAnsi" w:cs="Arial"/>
          <w:i/>
          <w:spacing w:val="-1"/>
          <w:sz w:val="22"/>
          <w:szCs w:val="22"/>
          <w:u w:color="000000"/>
        </w:rPr>
        <w:t>r</w:t>
      </w:r>
      <w:r w:rsidRPr="00EB00CC">
        <w:rPr>
          <w:rFonts w:asciiTheme="majorHAnsi" w:eastAsia="Arial" w:hAnsiTheme="majorHAnsi" w:cs="Arial"/>
          <w:i/>
          <w:spacing w:val="-2"/>
          <w:sz w:val="22"/>
          <w:szCs w:val="22"/>
          <w:u w:color="000000"/>
        </w:rPr>
        <w:t>s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  <w:u w:color="000000"/>
        </w:rPr>
        <w:t>h</w:t>
      </w:r>
      <w:r w:rsidRPr="00EB00CC">
        <w:rPr>
          <w:rFonts w:asciiTheme="majorHAnsi" w:eastAsia="Arial" w:hAnsiTheme="majorHAnsi" w:cs="Arial"/>
          <w:i/>
          <w:sz w:val="22"/>
          <w:szCs w:val="22"/>
          <w:u w:color="000000"/>
        </w:rPr>
        <w:t>i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  <w:u w:color="000000"/>
        </w:rPr>
        <w:t>p</w:t>
      </w:r>
      <w:r w:rsidRPr="00EB00CC">
        <w:rPr>
          <w:rFonts w:asciiTheme="majorHAnsi" w:eastAsia="Arial" w:hAnsiTheme="majorHAnsi" w:cs="Arial"/>
          <w:i/>
          <w:sz w:val="22"/>
          <w:szCs w:val="22"/>
          <w:u w:color="000000"/>
        </w:rPr>
        <w:t>s,</w:t>
      </w:r>
      <w:r w:rsidRPr="00EB00CC">
        <w:rPr>
          <w:rFonts w:asciiTheme="majorHAnsi" w:eastAsia="Arial" w:hAnsiTheme="majorHAnsi" w:cs="Arial"/>
          <w:i/>
          <w:spacing w:val="-88"/>
          <w:sz w:val="22"/>
          <w:szCs w:val="22"/>
          <w:u w:color="000000"/>
        </w:rPr>
        <w:t xml:space="preserve"> </w:t>
      </w:r>
      <w:r w:rsidRPr="00EB00CC">
        <w:rPr>
          <w:rFonts w:asciiTheme="majorHAnsi" w:eastAsia="Arial" w:hAnsiTheme="majorHAnsi" w:cs="Arial"/>
          <w:i/>
          <w:sz w:val="22"/>
          <w:szCs w:val="22"/>
          <w:u w:color="000000"/>
        </w:rPr>
        <w:t>O</w:t>
      </w:r>
      <w:r w:rsidRPr="00EB00CC">
        <w:rPr>
          <w:rFonts w:asciiTheme="majorHAnsi" w:eastAsia="Arial" w:hAnsiTheme="majorHAnsi" w:cs="Arial"/>
          <w:i/>
          <w:spacing w:val="-3"/>
          <w:sz w:val="22"/>
          <w:szCs w:val="22"/>
          <w:u w:color="000000"/>
        </w:rPr>
        <w:t>r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  <w:u w:color="000000"/>
        </w:rPr>
        <w:t>gan</w:t>
      </w:r>
      <w:r w:rsidRPr="00EB00CC">
        <w:rPr>
          <w:rFonts w:asciiTheme="majorHAnsi" w:eastAsia="Arial" w:hAnsiTheme="majorHAnsi" w:cs="Arial"/>
          <w:i/>
          <w:sz w:val="22"/>
          <w:szCs w:val="22"/>
          <w:u w:color="000000"/>
        </w:rPr>
        <w:t>i</w:t>
      </w:r>
      <w:r w:rsidRPr="00EB00CC">
        <w:rPr>
          <w:rFonts w:asciiTheme="majorHAnsi" w:eastAsia="Arial" w:hAnsiTheme="majorHAnsi" w:cs="Arial"/>
          <w:i/>
          <w:spacing w:val="-2"/>
          <w:sz w:val="22"/>
          <w:szCs w:val="22"/>
          <w:u w:color="000000"/>
        </w:rPr>
        <w:t>z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  <w:u w:color="000000"/>
        </w:rPr>
        <w:t>a</w:t>
      </w:r>
      <w:r w:rsidRPr="00EB00CC">
        <w:rPr>
          <w:rFonts w:asciiTheme="majorHAnsi" w:eastAsia="Arial" w:hAnsiTheme="majorHAnsi" w:cs="Arial"/>
          <w:i/>
          <w:sz w:val="22"/>
          <w:szCs w:val="22"/>
          <w:u w:color="000000"/>
        </w:rPr>
        <w:t>ti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  <w:u w:color="000000"/>
        </w:rPr>
        <w:t>on</w:t>
      </w:r>
      <w:r w:rsidRPr="00EB00CC">
        <w:rPr>
          <w:rFonts w:asciiTheme="majorHAnsi" w:eastAsia="Arial" w:hAnsiTheme="majorHAnsi" w:cs="Arial"/>
          <w:i/>
          <w:spacing w:val="-2"/>
          <w:sz w:val="22"/>
          <w:szCs w:val="22"/>
          <w:u w:color="000000"/>
        </w:rPr>
        <w:t>s</w:t>
      </w:r>
      <w:r w:rsidRPr="00EB00CC">
        <w:rPr>
          <w:rFonts w:asciiTheme="majorHAnsi" w:eastAsia="Arial" w:hAnsiTheme="majorHAnsi" w:cs="Arial"/>
          <w:i/>
          <w:sz w:val="22"/>
          <w:szCs w:val="22"/>
          <w:u w:color="000000"/>
        </w:rPr>
        <w:t>,</w:t>
      </w:r>
      <w:r w:rsidRPr="00EB00CC">
        <w:rPr>
          <w:rFonts w:asciiTheme="majorHAnsi" w:eastAsia="Arial" w:hAnsiTheme="majorHAnsi" w:cs="Arial"/>
          <w:i/>
          <w:spacing w:val="-88"/>
          <w:sz w:val="22"/>
          <w:szCs w:val="22"/>
          <w:u w:color="000000"/>
        </w:rPr>
        <w:t xml:space="preserve"> </w:t>
      </w:r>
      <w:r w:rsidRPr="00EB00CC">
        <w:rPr>
          <w:rFonts w:asciiTheme="majorHAnsi" w:eastAsia="Arial" w:hAnsiTheme="majorHAnsi" w:cs="Arial"/>
          <w:i/>
          <w:spacing w:val="-7"/>
          <w:sz w:val="22"/>
          <w:szCs w:val="22"/>
          <w:u w:color="000000"/>
        </w:rPr>
        <w:t>V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  <w:u w:color="000000"/>
        </w:rPr>
        <w:t>o</w:t>
      </w:r>
      <w:r w:rsidRPr="00EB00CC">
        <w:rPr>
          <w:rFonts w:asciiTheme="majorHAnsi" w:eastAsia="Arial" w:hAnsiTheme="majorHAnsi" w:cs="Arial"/>
          <w:i/>
          <w:spacing w:val="-2"/>
          <w:sz w:val="22"/>
          <w:szCs w:val="22"/>
          <w:u w:color="000000"/>
        </w:rPr>
        <w:t>l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  <w:u w:color="000000"/>
        </w:rPr>
        <w:t>un</w:t>
      </w:r>
      <w:r w:rsidRPr="00EB00CC">
        <w:rPr>
          <w:rFonts w:asciiTheme="majorHAnsi" w:eastAsia="Arial" w:hAnsiTheme="majorHAnsi" w:cs="Arial"/>
          <w:i/>
          <w:spacing w:val="-2"/>
          <w:sz w:val="22"/>
          <w:szCs w:val="22"/>
          <w:u w:color="000000"/>
        </w:rPr>
        <w:t>t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  <w:u w:color="000000"/>
        </w:rPr>
        <w:t>ee</w:t>
      </w:r>
      <w:r w:rsidRPr="00EB00CC">
        <w:rPr>
          <w:rFonts w:asciiTheme="majorHAnsi" w:eastAsia="Arial" w:hAnsiTheme="majorHAnsi" w:cs="Arial"/>
          <w:i/>
          <w:sz w:val="22"/>
          <w:szCs w:val="22"/>
          <w:u w:color="000000"/>
        </w:rPr>
        <w:t>r</w:t>
      </w:r>
      <w:r w:rsidRPr="00EB00CC">
        <w:rPr>
          <w:rFonts w:asciiTheme="majorHAnsi" w:eastAsia="Arial" w:hAnsiTheme="majorHAnsi" w:cs="Arial"/>
          <w:i/>
          <w:spacing w:val="-89"/>
          <w:sz w:val="22"/>
          <w:szCs w:val="22"/>
          <w:u w:color="000000"/>
        </w:rPr>
        <w:t xml:space="preserve"> </w:t>
      </w:r>
      <w:r w:rsidRPr="00EB00CC">
        <w:rPr>
          <w:rFonts w:asciiTheme="majorHAnsi" w:eastAsia="Arial" w:hAnsiTheme="majorHAnsi" w:cs="Arial"/>
          <w:i/>
          <w:spacing w:val="-1"/>
          <w:sz w:val="22"/>
          <w:szCs w:val="22"/>
          <w:u w:color="000000"/>
        </w:rPr>
        <w:t>W</w:t>
      </w:r>
      <w:r w:rsidRPr="00EB00CC">
        <w:rPr>
          <w:rFonts w:asciiTheme="majorHAnsi" w:eastAsia="Arial" w:hAnsiTheme="majorHAnsi" w:cs="Arial"/>
          <w:i/>
          <w:spacing w:val="1"/>
          <w:sz w:val="22"/>
          <w:szCs w:val="22"/>
          <w:u w:color="000000"/>
        </w:rPr>
        <w:t>o</w:t>
      </w:r>
      <w:r w:rsidRPr="00EB00CC">
        <w:rPr>
          <w:rFonts w:asciiTheme="majorHAnsi" w:eastAsia="Arial" w:hAnsiTheme="majorHAnsi" w:cs="Arial"/>
          <w:i/>
          <w:spacing w:val="-1"/>
          <w:sz w:val="22"/>
          <w:szCs w:val="22"/>
          <w:u w:color="000000"/>
        </w:rPr>
        <w:t>r</w:t>
      </w:r>
      <w:r w:rsidRPr="00EB00CC">
        <w:rPr>
          <w:rFonts w:asciiTheme="majorHAnsi" w:eastAsia="Arial" w:hAnsiTheme="majorHAnsi" w:cs="Arial"/>
          <w:i/>
          <w:sz w:val="22"/>
          <w:szCs w:val="22"/>
          <w:u w:color="000000"/>
        </w:rPr>
        <w:t>k)</w:t>
      </w:r>
    </w:p>
    <w:p w14:paraId="40DAAA21" w14:textId="77777777" w:rsidR="004D265F" w:rsidRPr="00EB00CC" w:rsidRDefault="00EB00CC">
      <w:pPr>
        <w:spacing w:before="35"/>
        <w:ind w:left="822"/>
        <w:rPr>
          <w:rFonts w:asciiTheme="majorHAnsi" w:hAnsiTheme="majorHAnsi"/>
          <w:sz w:val="22"/>
          <w:szCs w:val="22"/>
        </w:rPr>
      </w:pPr>
      <w:r w:rsidRPr="00EB00CC">
        <w:rPr>
          <w:rFonts w:asciiTheme="majorHAnsi" w:hAnsiTheme="majorHAnsi"/>
          <w:spacing w:val="-1"/>
          <w:sz w:val="22"/>
          <w:szCs w:val="22"/>
        </w:rPr>
        <w:t>B</w:t>
      </w:r>
      <w:r w:rsidRPr="00EB00CC">
        <w:rPr>
          <w:rFonts w:asciiTheme="majorHAnsi" w:hAnsiTheme="majorHAnsi"/>
          <w:sz w:val="22"/>
          <w:szCs w:val="22"/>
        </w:rPr>
        <w:t>us</w:t>
      </w:r>
      <w:r w:rsidRPr="00EB00CC">
        <w:rPr>
          <w:rFonts w:asciiTheme="majorHAnsi" w:hAnsiTheme="majorHAnsi"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sz w:val="22"/>
          <w:szCs w:val="22"/>
        </w:rPr>
        <w:t>ness</w:t>
      </w:r>
      <w:r w:rsidRPr="00EB00C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S</w:t>
      </w:r>
      <w:r w:rsidRPr="00EB00CC">
        <w:rPr>
          <w:rFonts w:asciiTheme="majorHAnsi" w:hAnsiTheme="majorHAnsi"/>
          <w:spacing w:val="1"/>
          <w:sz w:val="22"/>
          <w:szCs w:val="22"/>
        </w:rPr>
        <w:t>t</w:t>
      </w:r>
      <w:r w:rsidRPr="00EB00CC">
        <w:rPr>
          <w:rFonts w:asciiTheme="majorHAnsi" w:hAnsiTheme="majorHAnsi"/>
          <w:sz w:val="22"/>
          <w:szCs w:val="22"/>
        </w:rPr>
        <w:t>ude</w:t>
      </w:r>
      <w:r w:rsidRPr="00EB00CC">
        <w:rPr>
          <w:rFonts w:asciiTheme="majorHAnsi" w:hAnsiTheme="majorHAnsi"/>
          <w:spacing w:val="-2"/>
          <w:sz w:val="22"/>
          <w:szCs w:val="22"/>
        </w:rPr>
        <w:t>n</w:t>
      </w:r>
      <w:r w:rsidRPr="00EB00CC">
        <w:rPr>
          <w:rFonts w:asciiTheme="majorHAnsi" w:hAnsiTheme="majorHAnsi"/>
          <w:sz w:val="22"/>
          <w:szCs w:val="22"/>
        </w:rPr>
        <w:t>t</w:t>
      </w:r>
      <w:r w:rsidRPr="00EB00C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1"/>
          <w:sz w:val="22"/>
          <w:szCs w:val="22"/>
        </w:rPr>
        <w:t>C</w:t>
      </w:r>
      <w:r w:rsidRPr="00EB00CC">
        <w:rPr>
          <w:rFonts w:asciiTheme="majorHAnsi" w:hAnsiTheme="majorHAnsi"/>
          <w:sz w:val="22"/>
          <w:szCs w:val="22"/>
        </w:rPr>
        <w:t>oun</w:t>
      </w:r>
      <w:r w:rsidRPr="00EB00CC">
        <w:rPr>
          <w:rFonts w:asciiTheme="majorHAnsi" w:hAnsiTheme="majorHAnsi"/>
          <w:spacing w:val="-2"/>
          <w:sz w:val="22"/>
          <w:szCs w:val="22"/>
        </w:rPr>
        <w:t>c</w:t>
      </w:r>
      <w:r w:rsidRPr="00EB00CC">
        <w:rPr>
          <w:rFonts w:asciiTheme="majorHAnsi" w:hAnsiTheme="majorHAnsi"/>
          <w:spacing w:val="1"/>
          <w:sz w:val="22"/>
          <w:szCs w:val="22"/>
        </w:rPr>
        <w:t>il</w:t>
      </w:r>
      <w:r w:rsidRPr="00EB00CC">
        <w:rPr>
          <w:rFonts w:asciiTheme="majorHAnsi" w:hAnsiTheme="majorHAnsi"/>
          <w:sz w:val="22"/>
          <w:szCs w:val="22"/>
        </w:rPr>
        <w:t>, S</w:t>
      </w:r>
      <w:r w:rsidRPr="00EB00CC">
        <w:rPr>
          <w:rFonts w:asciiTheme="majorHAnsi" w:hAnsiTheme="majorHAnsi"/>
          <w:spacing w:val="1"/>
          <w:sz w:val="22"/>
          <w:szCs w:val="22"/>
        </w:rPr>
        <w:t>t</w:t>
      </w:r>
      <w:r w:rsidRPr="00EB00CC">
        <w:rPr>
          <w:rFonts w:asciiTheme="majorHAnsi" w:hAnsiTheme="majorHAnsi"/>
          <w:sz w:val="22"/>
          <w:szCs w:val="22"/>
        </w:rPr>
        <w:t>ude</w:t>
      </w:r>
      <w:r w:rsidRPr="00EB00CC">
        <w:rPr>
          <w:rFonts w:asciiTheme="majorHAnsi" w:hAnsiTheme="majorHAnsi"/>
          <w:spacing w:val="-2"/>
          <w:sz w:val="22"/>
          <w:szCs w:val="22"/>
        </w:rPr>
        <w:t>n</w:t>
      </w:r>
      <w:r w:rsidRPr="00EB00CC">
        <w:rPr>
          <w:rFonts w:asciiTheme="majorHAnsi" w:hAnsiTheme="majorHAnsi"/>
          <w:sz w:val="22"/>
          <w:szCs w:val="22"/>
        </w:rPr>
        <w:t>t</w:t>
      </w:r>
      <w:r w:rsidRPr="00EB00C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1"/>
          <w:sz w:val="22"/>
          <w:szCs w:val="22"/>
        </w:rPr>
        <w:t>C</w:t>
      </w:r>
      <w:r w:rsidRPr="00EB00CC">
        <w:rPr>
          <w:rFonts w:asciiTheme="majorHAnsi" w:hAnsiTheme="majorHAnsi"/>
          <w:sz w:val="22"/>
          <w:szCs w:val="22"/>
        </w:rPr>
        <w:t>ha</w:t>
      </w:r>
      <w:r w:rsidRPr="00EB00CC">
        <w:rPr>
          <w:rFonts w:asciiTheme="majorHAnsi" w:hAnsiTheme="majorHAnsi"/>
          <w:spacing w:val="-2"/>
          <w:sz w:val="22"/>
          <w:szCs w:val="22"/>
        </w:rPr>
        <w:t>p</w:t>
      </w:r>
      <w:r w:rsidRPr="00EB00CC">
        <w:rPr>
          <w:rFonts w:asciiTheme="majorHAnsi" w:hAnsiTheme="majorHAnsi"/>
          <w:spacing w:val="1"/>
          <w:sz w:val="22"/>
          <w:szCs w:val="22"/>
        </w:rPr>
        <w:t>t</w:t>
      </w:r>
      <w:r w:rsidRPr="00EB00CC">
        <w:rPr>
          <w:rFonts w:asciiTheme="majorHAnsi" w:hAnsiTheme="majorHAnsi"/>
          <w:sz w:val="22"/>
          <w:szCs w:val="22"/>
        </w:rPr>
        <w:t>e</w:t>
      </w:r>
      <w:r w:rsidRPr="00EB00CC">
        <w:rPr>
          <w:rFonts w:asciiTheme="majorHAnsi" w:hAnsiTheme="majorHAnsi"/>
          <w:spacing w:val="-9"/>
          <w:sz w:val="22"/>
          <w:szCs w:val="22"/>
        </w:rPr>
        <w:t>r</w:t>
      </w:r>
      <w:r w:rsidRPr="00EB00CC">
        <w:rPr>
          <w:rFonts w:asciiTheme="majorHAnsi" w:hAnsiTheme="majorHAnsi"/>
          <w:sz w:val="22"/>
          <w:szCs w:val="22"/>
        </w:rPr>
        <w:t>,</w:t>
      </w:r>
      <w:r w:rsidRPr="00EB00C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1"/>
          <w:sz w:val="22"/>
          <w:szCs w:val="22"/>
        </w:rPr>
        <w:t>U</w:t>
      </w:r>
      <w:r w:rsidRPr="00EB00CC">
        <w:rPr>
          <w:rFonts w:asciiTheme="majorHAnsi" w:hAnsiTheme="majorHAnsi"/>
          <w:sz w:val="22"/>
          <w:szCs w:val="22"/>
        </w:rPr>
        <w:t>TS</w:t>
      </w:r>
      <w:r w:rsidRPr="00EB00CC">
        <w:rPr>
          <w:rFonts w:asciiTheme="majorHAnsi" w:hAnsiTheme="majorHAnsi"/>
          <w:spacing w:val="-1"/>
          <w:sz w:val="22"/>
          <w:szCs w:val="22"/>
        </w:rPr>
        <w:t>A</w:t>
      </w:r>
      <w:r w:rsidRPr="00EB00CC">
        <w:rPr>
          <w:rFonts w:asciiTheme="majorHAnsi" w:hAnsiTheme="majorHAnsi"/>
          <w:sz w:val="22"/>
          <w:szCs w:val="22"/>
        </w:rPr>
        <w:t>,</w:t>
      </w:r>
      <w:r w:rsidRPr="00EB00C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P</w:t>
      </w:r>
      <w:r w:rsidRPr="00EB00CC">
        <w:rPr>
          <w:rFonts w:asciiTheme="majorHAnsi" w:hAnsiTheme="majorHAnsi"/>
          <w:spacing w:val="-1"/>
          <w:sz w:val="22"/>
          <w:szCs w:val="22"/>
        </w:rPr>
        <w:t>r</w:t>
      </w:r>
      <w:r w:rsidRPr="00EB00CC">
        <w:rPr>
          <w:rFonts w:asciiTheme="majorHAnsi" w:hAnsiTheme="majorHAnsi"/>
          <w:sz w:val="22"/>
          <w:szCs w:val="22"/>
        </w:rPr>
        <w:t>es</w:t>
      </w:r>
      <w:r w:rsidRPr="00EB00CC">
        <w:rPr>
          <w:rFonts w:asciiTheme="majorHAnsi" w:hAnsiTheme="majorHAnsi"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sz w:val="22"/>
          <w:szCs w:val="22"/>
        </w:rPr>
        <w:t>de</w:t>
      </w:r>
      <w:r w:rsidRPr="00EB00CC">
        <w:rPr>
          <w:rFonts w:asciiTheme="majorHAnsi" w:hAnsiTheme="majorHAnsi"/>
          <w:spacing w:val="-2"/>
          <w:sz w:val="22"/>
          <w:szCs w:val="22"/>
        </w:rPr>
        <w:t>n</w:t>
      </w:r>
      <w:r w:rsidRPr="00EB00CC">
        <w:rPr>
          <w:rFonts w:asciiTheme="majorHAnsi" w:hAnsiTheme="majorHAnsi"/>
          <w:sz w:val="22"/>
          <w:szCs w:val="22"/>
        </w:rPr>
        <w:t>t</w:t>
      </w:r>
      <w:r w:rsidRPr="00EB00C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–</w:t>
      </w:r>
      <w:r w:rsidRPr="00EB00C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2007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–</w:t>
      </w:r>
      <w:r w:rsidRPr="00EB00C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2008</w:t>
      </w:r>
    </w:p>
    <w:p w14:paraId="1FBD800B" w14:textId="77777777" w:rsidR="004D265F" w:rsidRPr="00EB00CC" w:rsidRDefault="00EB00CC">
      <w:pPr>
        <w:spacing w:before="25"/>
        <w:ind w:left="822"/>
        <w:rPr>
          <w:rFonts w:asciiTheme="majorHAnsi" w:hAnsiTheme="majorHAnsi"/>
          <w:sz w:val="22"/>
          <w:szCs w:val="22"/>
        </w:rPr>
      </w:pPr>
      <w:r w:rsidRPr="00EB00CC">
        <w:rPr>
          <w:rFonts w:asciiTheme="majorHAnsi" w:hAnsiTheme="majorHAnsi"/>
          <w:sz w:val="22"/>
          <w:szCs w:val="22"/>
        </w:rPr>
        <w:t>Mc</w:t>
      </w:r>
      <w:r w:rsidRPr="00EB00CC">
        <w:rPr>
          <w:rFonts w:asciiTheme="majorHAnsi" w:hAnsiTheme="majorHAnsi"/>
          <w:spacing w:val="-1"/>
          <w:sz w:val="22"/>
          <w:szCs w:val="22"/>
        </w:rPr>
        <w:t>D</w:t>
      </w:r>
      <w:r w:rsidRPr="00EB00CC">
        <w:rPr>
          <w:rFonts w:asciiTheme="majorHAnsi" w:hAnsiTheme="majorHAnsi"/>
          <w:sz w:val="22"/>
          <w:szCs w:val="22"/>
        </w:rPr>
        <w:t>e</w:t>
      </w:r>
      <w:r w:rsidRPr="00EB00CC">
        <w:rPr>
          <w:rFonts w:asciiTheme="majorHAnsi" w:hAnsiTheme="majorHAnsi"/>
          <w:spacing w:val="-1"/>
          <w:sz w:val="22"/>
          <w:szCs w:val="22"/>
        </w:rPr>
        <w:t>r</w:t>
      </w:r>
      <w:r w:rsidRPr="00EB00CC">
        <w:rPr>
          <w:rFonts w:asciiTheme="majorHAnsi" w:hAnsiTheme="majorHAnsi"/>
          <w:spacing w:val="1"/>
          <w:sz w:val="22"/>
          <w:szCs w:val="22"/>
        </w:rPr>
        <w:t>m</w:t>
      </w:r>
      <w:r w:rsidRPr="00EB00CC">
        <w:rPr>
          <w:rFonts w:asciiTheme="majorHAnsi" w:hAnsiTheme="majorHAnsi"/>
          <w:sz w:val="22"/>
          <w:szCs w:val="22"/>
        </w:rPr>
        <w:t>o</w:t>
      </w:r>
      <w:r w:rsidRPr="00EB00CC">
        <w:rPr>
          <w:rFonts w:asciiTheme="majorHAnsi" w:hAnsiTheme="majorHAnsi"/>
          <w:spacing w:val="1"/>
          <w:sz w:val="22"/>
          <w:szCs w:val="22"/>
        </w:rPr>
        <w:t>t</w:t>
      </w:r>
      <w:r w:rsidRPr="00EB00CC">
        <w:rPr>
          <w:rFonts w:asciiTheme="majorHAnsi" w:hAnsiTheme="majorHAnsi"/>
          <w:sz w:val="22"/>
          <w:szCs w:val="22"/>
        </w:rPr>
        <w:t>t Scho</w:t>
      </w:r>
      <w:r w:rsidRPr="00EB00CC">
        <w:rPr>
          <w:rFonts w:asciiTheme="majorHAnsi" w:hAnsiTheme="majorHAnsi"/>
          <w:spacing w:val="1"/>
          <w:sz w:val="22"/>
          <w:szCs w:val="22"/>
        </w:rPr>
        <w:t>l</w:t>
      </w:r>
      <w:r w:rsidRPr="00EB00CC">
        <w:rPr>
          <w:rFonts w:asciiTheme="majorHAnsi" w:hAnsiTheme="majorHAnsi"/>
          <w:spacing w:val="-2"/>
          <w:sz w:val="22"/>
          <w:szCs w:val="22"/>
        </w:rPr>
        <w:t>a</w:t>
      </w:r>
      <w:r w:rsidRPr="00EB00CC">
        <w:rPr>
          <w:rFonts w:asciiTheme="majorHAnsi" w:hAnsiTheme="majorHAnsi"/>
          <w:sz w:val="22"/>
          <w:szCs w:val="22"/>
        </w:rPr>
        <w:t>rsh</w:t>
      </w:r>
      <w:r w:rsidRPr="00EB00CC">
        <w:rPr>
          <w:rFonts w:asciiTheme="majorHAnsi" w:hAnsiTheme="majorHAnsi"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spacing w:val="-2"/>
          <w:sz w:val="22"/>
          <w:szCs w:val="22"/>
        </w:rPr>
        <w:t>p</w:t>
      </w:r>
      <w:r w:rsidRPr="00EB00CC">
        <w:rPr>
          <w:rFonts w:asciiTheme="majorHAnsi" w:hAnsiTheme="majorHAnsi"/>
          <w:sz w:val="22"/>
          <w:szCs w:val="22"/>
        </w:rPr>
        <w:t>,</w:t>
      </w:r>
      <w:r w:rsidRPr="00EB00C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1"/>
          <w:sz w:val="22"/>
          <w:szCs w:val="22"/>
        </w:rPr>
        <w:t>t</w:t>
      </w:r>
      <w:r w:rsidRPr="00EB00CC">
        <w:rPr>
          <w:rFonts w:asciiTheme="majorHAnsi" w:hAnsiTheme="majorHAnsi"/>
          <w:sz w:val="22"/>
          <w:szCs w:val="22"/>
        </w:rPr>
        <w:t>hree</w:t>
      </w:r>
      <w:r w:rsidRPr="00EB00C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ye</w:t>
      </w:r>
      <w:r w:rsidRPr="00EB00CC">
        <w:rPr>
          <w:rFonts w:asciiTheme="majorHAnsi" w:hAnsiTheme="majorHAnsi"/>
          <w:spacing w:val="-2"/>
          <w:sz w:val="22"/>
          <w:szCs w:val="22"/>
        </w:rPr>
        <w:t>a</w:t>
      </w:r>
      <w:r w:rsidRPr="00EB00CC">
        <w:rPr>
          <w:rFonts w:asciiTheme="majorHAnsi" w:hAnsiTheme="majorHAnsi"/>
          <w:sz w:val="22"/>
          <w:szCs w:val="22"/>
        </w:rPr>
        <w:t>rs</w:t>
      </w:r>
    </w:p>
    <w:p w14:paraId="43E5E77C" w14:textId="77777777" w:rsidR="004D265F" w:rsidRPr="00EB00CC" w:rsidRDefault="00EB00CC">
      <w:pPr>
        <w:spacing w:before="25"/>
        <w:ind w:left="822"/>
        <w:rPr>
          <w:rFonts w:asciiTheme="majorHAnsi" w:hAnsiTheme="majorHAnsi"/>
          <w:sz w:val="22"/>
          <w:szCs w:val="22"/>
        </w:rPr>
      </w:pPr>
      <w:r w:rsidRPr="00EB00CC">
        <w:rPr>
          <w:rFonts w:asciiTheme="majorHAnsi" w:hAnsiTheme="majorHAnsi"/>
          <w:spacing w:val="-1"/>
          <w:sz w:val="22"/>
          <w:szCs w:val="22"/>
        </w:rPr>
        <w:t>A</w:t>
      </w:r>
      <w:r w:rsidRPr="00EB00CC">
        <w:rPr>
          <w:rFonts w:asciiTheme="majorHAnsi" w:hAnsiTheme="majorHAnsi"/>
          <w:spacing w:val="1"/>
          <w:sz w:val="22"/>
          <w:szCs w:val="22"/>
        </w:rPr>
        <w:t>m</w:t>
      </w:r>
      <w:r w:rsidRPr="00EB00CC">
        <w:rPr>
          <w:rFonts w:asciiTheme="majorHAnsi" w:hAnsiTheme="majorHAnsi"/>
          <w:sz w:val="22"/>
          <w:szCs w:val="22"/>
        </w:rPr>
        <w:t>e</w:t>
      </w:r>
      <w:r w:rsidRPr="00EB00CC">
        <w:rPr>
          <w:rFonts w:asciiTheme="majorHAnsi" w:hAnsiTheme="majorHAnsi"/>
          <w:spacing w:val="-1"/>
          <w:sz w:val="22"/>
          <w:szCs w:val="22"/>
        </w:rPr>
        <w:t>r</w:t>
      </w:r>
      <w:r w:rsidRPr="00EB00CC">
        <w:rPr>
          <w:rFonts w:asciiTheme="majorHAnsi" w:hAnsiTheme="majorHAnsi"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sz w:val="22"/>
          <w:szCs w:val="22"/>
        </w:rPr>
        <w:t>can</w:t>
      </w:r>
      <w:r w:rsidRPr="00EB00CC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1"/>
          <w:sz w:val="22"/>
          <w:szCs w:val="22"/>
        </w:rPr>
        <w:t>H</w:t>
      </w:r>
      <w:r w:rsidRPr="00EB00CC">
        <w:rPr>
          <w:rFonts w:asciiTheme="majorHAnsi" w:hAnsiTheme="majorHAnsi"/>
          <w:sz w:val="22"/>
          <w:szCs w:val="22"/>
        </w:rPr>
        <w:t>e</w:t>
      </w:r>
      <w:r w:rsidRPr="00EB00CC">
        <w:rPr>
          <w:rFonts w:asciiTheme="majorHAnsi" w:hAnsiTheme="majorHAnsi"/>
          <w:spacing w:val="-2"/>
          <w:sz w:val="22"/>
          <w:szCs w:val="22"/>
        </w:rPr>
        <w:t>a</w:t>
      </w:r>
      <w:r w:rsidRPr="00EB00CC">
        <w:rPr>
          <w:rFonts w:asciiTheme="majorHAnsi" w:hAnsiTheme="majorHAnsi"/>
          <w:sz w:val="22"/>
          <w:szCs w:val="22"/>
        </w:rPr>
        <w:t>rt</w:t>
      </w:r>
      <w:r w:rsidRPr="00EB00C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1"/>
          <w:sz w:val="22"/>
          <w:szCs w:val="22"/>
        </w:rPr>
        <w:t>A</w:t>
      </w:r>
      <w:r w:rsidRPr="00EB00CC">
        <w:rPr>
          <w:rFonts w:asciiTheme="majorHAnsi" w:hAnsiTheme="majorHAnsi"/>
          <w:sz w:val="22"/>
          <w:szCs w:val="22"/>
        </w:rPr>
        <w:t>ssoc</w:t>
      </w:r>
      <w:r w:rsidRPr="00EB00CC">
        <w:rPr>
          <w:rFonts w:asciiTheme="majorHAnsi" w:hAnsiTheme="majorHAnsi"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spacing w:val="-2"/>
          <w:sz w:val="22"/>
          <w:szCs w:val="22"/>
        </w:rPr>
        <w:t>a</w:t>
      </w:r>
      <w:r w:rsidRPr="00EB00CC">
        <w:rPr>
          <w:rFonts w:asciiTheme="majorHAnsi" w:hAnsiTheme="majorHAnsi"/>
          <w:spacing w:val="1"/>
          <w:sz w:val="22"/>
          <w:szCs w:val="22"/>
        </w:rPr>
        <w:t>ti</w:t>
      </w:r>
      <w:r w:rsidRPr="00EB00CC">
        <w:rPr>
          <w:rFonts w:asciiTheme="majorHAnsi" w:hAnsiTheme="majorHAnsi"/>
          <w:sz w:val="22"/>
          <w:szCs w:val="22"/>
        </w:rPr>
        <w:t>on</w:t>
      </w:r>
      <w:r w:rsidRPr="00EB00CC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5K</w:t>
      </w:r>
      <w:r w:rsidRPr="00EB00CC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1"/>
          <w:sz w:val="22"/>
          <w:szCs w:val="22"/>
        </w:rPr>
        <w:t>R</w:t>
      </w:r>
      <w:r w:rsidRPr="00EB00CC">
        <w:rPr>
          <w:rFonts w:asciiTheme="majorHAnsi" w:hAnsiTheme="majorHAnsi"/>
          <w:sz w:val="22"/>
          <w:szCs w:val="22"/>
        </w:rPr>
        <w:t>un,</w:t>
      </w:r>
      <w:r w:rsidRPr="00EB00C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31"/>
          <w:sz w:val="22"/>
          <w:szCs w:val="22"/>
        </w:rPr>
        <w:t>V</w:t>
      </w:r>
      <w:r w:rsidRPr="00EB00CC">
        <w:rPr>
          <w:rFonts w:asciiTheme="majorHAnsi" w:hAnsiTheme="majorHAnsi"/>
          <w:sz w:val="22"/>
          <w:szCs w:val="22"/>
        </w:rPr>
        <w:t>o</w:t>
      </w:r>
      <w:r w:rsidRPr="00EB00CC">
        <w:rPr>
          <w:rFonts w:asciiTheme="majorHAnsi" w:hAnsiTheme="majorHAnsi"/>
          <w:spacing w:val="1"/>
          <w:sz w:val="22"/>
          <w:szCs w:val="22"/>
        </w:rPr>
        <w:t>l</w:t>
      </w:r>
      <w:r w:rsidRPr="00EB00CC">
        <w:rPr>
          <w:rFonts w:asciiTheme="majorHAnsi" w:hAnsiTheme="majorHAnsi"/>
          <w:sz w:val="22"/>
          <w:szCs w:val="22"/>
        </w:rPr>
        <w:t>un</w:t>
      </w:r>
      <w:r w:rsidRPr="00EB00CC">
        <w:rPr>
          <w:rFonts w:asciiTheme="majorHAnsi" w:hAnsiTheme="majorHAnsi"/>
          <w:spacing w:val="1"/>
          <w:sz w:val="22"/>
          <w:szCs w:val="22"/>
        </w:rPr>
        <w:t>t</w:t>
      </w:r>
      <w:r w:rsidRPr="00EB00CC">
        <w:rPr>
          <w:rFonts w:asciiTheme="majorHAnsi" w:hAnsiTheme="majorHAnsi"/>
          <w:sz w:val="22"/>
          <w:szCs w:val="22"/>
        </w:rPr>
        <w:t>e</w:t>
      </w:r>
      <w:r w:rsidRPr="00EB00CC">
        <w:rPr>
          <w:rFonts w:asciiTheme="majorHAnsi" w:hAnsiTheme="majorHAnsi"/>
          <w:spacing w:val="-2"/>
          <w:sz w:val="22"/>
          <w:szCs w:val="22"/>
        </w:rPr>
        <w:t>e</w:t>
      </w:r>
      <w:r w:rsidRPr="00EB00CC">
        <w:rPr>
          <w:rFonts w:asciiTheme="majorHAnsi" w:hAnsiTheme="majorHAnsi"/>
          <w:sz w:val="22"/>
          <w:szCs w:val="22"/>
        </w:rPr>
        <w:t>r</w:t>
      </w:r>
      <w:r w:rsidRPr="00EB00CC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1"/>
          <w:sz w:val="22"/>
          <w:szCs w:val="22"/>
        </w:rPr>
        <w:t>C</w:t>
      </w:r>
      <w:r w:rsidRPr="00EB00CC">
        <w:rPr>
          <w:rFonts w:asciiTheme="majorHAnsi" w:hAnsiTheme="majorHAnsi"/>
          <w:sz w:val="22"/>
          <w:szCs w:val="22"/>
        </w:rPr>
        <w:t>oor</w:t>
      </w:r>
      <w:r w:rsidRPr="00EB00CC">
        <w:rPr>
          <w:rFonts w:asciiTheme="majorHAnsi" w:hAnsiTheme="majorHAnsi"/>
          <w:spacing w:val="-2"/>
          <w:sz w:val="22"/>
          <w:szCs w:val="22"/>
        </w:rPr>
        <w:t>d</w:t>
      </w:r>
      <w:r w:rsidRPr="00EB00CC">
        <w:rPr>
          <w:rFonts w:asciiTheme="majorHAnsi" w:hAnsiTheme="majorHAnsi"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sz w:val="22"/>
          <w:szCs w:val="22"/>
        </w:rPr>
        <w:t>na</w:t>
      </w:r>
      <w:r w:rsidRPr="00EB00CC">
        <w:rPr>
          <w:rFonts w:asciiTheme="majorHAnsi" w:hAnsiTheme="majorHAnsi"/>
          <w:spacing w:val="-1"/>
          <w:sz w:val="22"/>
          <w:szCs w:val="22"/>
        </w:rPr>
        <w:t>t</w:t>
      </w:r>
      <w:r w:rsidRPr="00EB00CC">
        <w:rPr>
          <w:rFonts w:asciiTheme="majorHAnsi" w:hAnsiTheme="majorHAnsi"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sz w:val="22"/>
          <w:szCs w:val="22"/>
        </w:rPr>
        <w:t>on,</w:t>
      </w:r>
      <w:r w:rsidRPr="00EB00CC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2006</w:t>
      </w:r>
      <w:r w:rsidRPr="00EB00CC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–</w:t>
      </w:r>
      <w:r w:rsidRPr="00EB00CC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2008</w:t>
      </w:r>
    </w:p>
    <w:p w14:paraId="65EE5071" w14:textId="77777777" w:rsidR="004D265F" w:rsidRPr="00EB00CC" w:rsidRDefault="00EB00CC">
      <w:pPr>
        <w:spacing w:before="31"/>
        <w:ind w:left="822"/>
        <w:rPr>
          <w:rFonts w:asciiTheme="majorHAnsi" w:hAnsiTheme="majorHAnsi"/>
          <w:sz w:val="22"/>
          <w:szCs w:val="22"/>
        </w:rPr>
      </w:pPr>
      <w:r w:rsidRPr="00EB00CC">
        <w:rPr>
          <w:rFonts w:asciiTheme="majorHAnsi" w:hAnsiTheme="majorHAnsi"/>
          <w:spacing w:val="-1"/>
          <w:sz w:val="22"/>
          <w:szCs w:val="22"/>
        </w:rPr>
        <w:t>H</w:t>
      </w:r>
      <w:r w:rsidRPr="00EB00CC">
        <w:rPr>
          <w:rFonts w:asciiTheme="majorHAnsi" w:hAnsiTheme="majorHAnsi"/>
          <w:sz w:val="22"/>
          <w:szCs w:val="22"/>
        </w:rPr>
        <w:t>ab</w:t>
      </w:r>
      <w:r w:rsidRPr="00EB00CC">
        <w:rPr>
          <w:rFonts w:asciiTheme="majorHAnsi" w:hAnsiTheme="majorHAnsi"/>
          <w:spacing w:val="1"/>
          <w:sz w:val="22"/>
          <w:szCs w:val="22"/>
        </w:rPr>
        <w:t>it</w:t>
      </w:r>
      <w:r w:rsidRPr="00EB00CC">
        <w:rPr>
          <w:rFonts w:asciiTheme="majorHAnsi" w:hAnsiTheme="majorHAnsi"/>
          <w:spacing w:val="-2"/>
          <w:sz w:val="22"/>
          <w:szCs w:val="22"/>
        </w:rPr>
        <w:t>a</w:t>
      </w:r>
      <w:r w:rsidRPr="00EB00CC">
        <w:rPr>
          <w:rFonts w:asciiTheme="majorHAnsi" w:hAnsiTheme="majorHAnsi"/>
          <w:sz w:val="22"/>
          <w:szCs w:val="22"/>
        </w:rPr>
        <w:t>t</w:t>
      </w:r>
      <w:r w:rsidRPr="00EB00C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1"/>
          <w:sz w:val="22"/>
          <w:szCs w:val="22"/>
        </w:rPr>
        <w:t>f</w:t>
      </w:r>
      <w:r w:rsidRPr="00EB00CC">
        <w:rPr>
          <w:rFonts w:asciiTheme="majorHAnsi" w:hAnsiTheme="majorHAnsi"/>
          <w:sz w:val="22"/>
          <w:szCs w:val="22"/>
        </w:rPr>
        <w:t>or</w:t>
      </w:r>
      <w:r w:rsidRPr="00EB00CC">
        <w:rPr>
          <w:rFonts w:asciiTheme="majorHAnsi" w:hAnsiTheme="majorHAnsi"/>
          <w:spacing w:val="-1"/>
          <w:sz w:val="22"/>
          <w:szCs w:val="22"/>
        </w:rPr>
        <w:t xml:space="preserve"> H</w:t>
      </w:r>
      <w:r w:rsidRPr="00EB00CC">
        <w:rPr>
          <w:rFonts w:asciiTheme="majorHAnsi" w:hAnsiTheme="majorHAnsi"/>
          <w:sz w:val="22"/>
          <w:szCs w:val="22"/>
        </w:rPr>
        <w:t>u</w:t>
      </w:r>
      <w:r w:rsidRPr="00EB00CC">
        <w:rPr>
          <w:rFonts w:asciiTheme="majorHAnsi" w:hAnsiTheme="majorHAnsi"/>
          <w:spacing w:val="1"/>
          <w:sz w:val="22"/>
          <w:szCs w:val="22"/>
        </w:rPr>
        <w:t>m</w:t>
      </w:r>
      <w:r w:rsidRPr="00EB00CC">
        <w:rPr>
          <w:rFonts w:asciiTheme="majorHAnsi" w:hAnsiTheme="majorHAnsi"/>
          <w:sz w:val="22"/>
          <w:szCs w:val="22"/>
        </w:rPr>
        <w:t>an</w:t>
      </w:r>
      <w:r w:rsidRPr="00EB00CC">
        <w:rPr>
          <w:rFonts w:asciiTheme="majorHAnsi" w:hAnsiTheme="majorHAnsi"/>
          <w:spacing w:val="-1"/>
          <w:sz w:val="22"/>
          <w:szCs w:val="22"/>
        </w:rPr>
        <w:t>i</w:t>
      </w:r>
      <w:r w:rsidRPr="00EB00CC">
        <w:rPr>
          <w:rFonts w:asciiTheme="majorHAnsi" w:hAnsiTheme="majorHAnsi"/>
          <w:spacing w:val="1"/>
          <w:sz w:val="22"/>
          <w:szCs w:val="22"/>
        </w:rPr>
        <w:t>t</w:t>
      </w:r>
      <w:r w:rsidRPr="00EB00CC">
        <w:rPr>
          <w:rFonts w:asciiTheme="majorHAnsi" w:hAnsiTheme="majorHAnsi"/>
          <w:spacing w:val="-16"/>
          <w:sz w:val="22"/>
          <w:szCs w:val="22"/>
        </w:rPr>
        <w:t>y</w:t>
      </w:r>
      <w:r w:rsidRPr="00EB00CC">
        <w:rPr>
          <w:rFonts w:asciiTheme="majorHAnsi" w:hAnsiTheme="majorHAnsi"/>
          <w:sz w:val="22"/>
          <w:szCs w:val="22"/>
        </w:rPr>
        <w:t>,</w:t>
      </w:r>
      <w:r w:rsidRPr="00EB00C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31"/>
          <w:sz w:val="22"/>
          <w:szCs w:val="22"/>
        </w:rPr>
        <w:t>V</w:t>
      </w:r>
      <w:r w:rsidRPr="00EB00CC">
        <w:rPr>
          <w:rFonts w:asciiTheme="majorHAnsi" w:hAnsiTheme="majorHAnsi"/>
          <w:sz w:val="22"/>
          <w:szCs w:val="22"/>
        </w:rPr>
        <w:t>o</w:t>
      </w:r>
      <w:r w:rsidRPr="00EB00CC">
        <w:rPr>
          <w:rFonts w:asciiTheme="majorHAnsi" w:hAnsiTheme="majorHAnsi"/>
          <w:spacing w:val="1"/>
          <w:sz w:val="22"/>
          <w:szCs w:val="22"/>
        </w:rPr>
        <w:t>l</w:t>
      </w:r>
      <w:r w:rsidRPr="00EB00CC">
        <w:rPr>
          <w:rFonts w:asciiTheme="majorHAnsi" w:hAnsiTheme="majorHAnsi"/>
          <w:sz w:val="22"/>
          <w:szCs w:val="22"/>
        </w:rPr>
        <w:t>un</w:t>
      </w:r>
      <w:r w:rsidRPr="00EB00CC">
        <w:rPr>
          <w:rFonts w:asciiTheme="majorHAnsi" w:hAnsiTheme="majorHAnsi"/>
          <w:spacing w:val="1"/>
          <w:sz w:val="22"/>
          <w:szCs w:val="22"/>
        </w:rPr>
        <w:t>t</w:t>
      </w:r>
      <w:r w:rsidRPr="00EB00CC">
        <w:rPr>
          <w:rFonts w:asciiTheme="majorHAnsi" w:hAnsiTheme="majorHAnsi"/>
          <w:sz w:val="22"/>
          <w:szCs w:val="22"/>
        </w:rPr>
        <w:t>ee</w:t>
      </w:r>
      <w:r w:rsidRPr="00EB00CC">
        <w:rPr>
          <w:rFonts w:asciiTheme="majorHAnsi" w:hAnsiTheme="majorHAnsi"/>
          <w:spacing w:val="-9"/>
          <w:sz w:val="22"/>
          <w:szCs w:val="22"/>
        </w:rPr>
        <w:t>r</w:t>
      </w:r>
      <w:r w:rsidRPr="00EB00CC">
        <w:rPr>
          <w:rFonts w:asciiTheme="majorHAnsi" w:hAnsiTheme="majorHAnsi"/>
          <w:sz w:val="22"/>
          <w:szCs w:val="22"/>
        </w:rPr>
        <w:t>,</w:t>
      </w:r>
      <w:r w:rsidRPr="00EB00C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200</w:t>
      </w:r>
      <w:r w:rsidRPr="00EB00CC">
        <w:rPr>
          <w:rFonts w:asciiTheme="majorHAnsi" w:hAnsiTheme="majorHAnsi"/>
          <w:spacing w:val="-2"/>
          <w:sz w:val="22"/>
          <w:szCs w:val="22"/>
        </w:rPr>
        <w:t>6</w:t>
      </w:r>
      <w:r w:rsidRPr="00EB00CC">
        <w:rPr>
          <w:rFonts w:asciiTheme="majorHAnsi" w:hAnsiTheme="majorHAnsi"/>
          <w:sz w:val="22"/>
          <w:szCs w:val="22"/>
        </w:rPr>
        <w:t>-2009</w:t>
      </w:r>
    </w:p>
    <w:p w14:paraId="0290FB70" w14:textId="77777777" w:rsidR="004D265F" w:rsidRPr="00EB00CC" w:rsidRDefault="004D265F">
      <w:pPr>
        <w:spacing w:before="8" w:line="140" w:lineRule="exact"/>
        <w:rPr>
          <w:rFonts w:asciiTheme="majorHAnsi" w:hAnsiTheme="majorHAnsi"/>
          <w:sz w:val="22"/>
          <w:szCs w:val="22"/>
        </w:rPr>
      </w:pPr>
    </w:p>
    <w:p w14:paraId="0F0A98E2" w14:textId="77777777" w:rsidR="004D265F" w:rsidRPr="00EB00CC" w:rsidRDefault="00EB00CC">
      <w:pPr>
        <w:ind w:left="102"/>
        <w:rPr>
          <w:rFonts w:asciiTheme="majorHAnsi" w:hAnsiTheme="majorHAnsi"/>
          <w:sz w:val="22"/>
          <w:szCs w:val="22"/>
        </w:rPr>
      </w:pPr>
      <w:r w:rsidRPr="00EB00CC">
        <w:rPr>
          <w:rFonts w:asciiTheme="majorHAnsi" w:hAnsiTheme="majorHAnsi"/>
          <w:sz w:val="22"/>
          <w:szCs w:val="22"/>
        </w:rPr>
        <w:pict w14:anchorId="63BE19F4">
          <v:group id="_x0000_s1026" style="position:absolute;left:0;text-align:left;margin-left:57.6pt;margin-top:14pt;width:468pt;height:0;z-index:-251659776;mso-position-horizontal-relative:page" coordorigin="1152,280" coordsize="9360,0">
            <v:shape id="_x0000_s1027" style="position:absolute;left:1152;top:280;width:9360;height:0" coordorigin="1152,280" coordsize="9360,0" path="m1152,280r9360,e" filled="f" strokeweight=".7pt">
              <v:path arrowok="t"/>
            </v:shape>
            <w10:wrap anchorx="page"/>
          </v:group>
        </w:pict>
      </w:r>
      <w:r w:rsidRPr="00EB00CC">
        <w:rPr>
          <w:rFonts w:asciiTheme="majorHAnsi" w:hAnsiTheme="majorHAnsi"/>
          <w:b/>
          <w:sz w:val="22"/>
          <w:szCs w:val="22"/>
        </w:rPr>
        <w:t>A</w:t>
      </w:r>
      <w:r w:rsidRPr="00EB00CC">
        <w:rPr>
          <w:rFonts w:asciiTheme="majorHAnsi" w:hAnsiTheme="majorHAnsi"/>
          <w:b/>
          <w:spacing w:val="-1"/>
          <w:sz w:val="22"/>
          <w:szCs w:val="22"/>
        </w:rPr>
        <w:t>D</w:t>
      </w:r>
      <w:r w:rsidRPr="00EB00CC">
        <w:rPr>
          <w:rFonts w:asciiTheme="majorHAnsi" w:hAnsiTheme="majorHAnsi"/>
          <w:b/>
          <w:sz w:val="22"/>
          <w:szCs w:val="22"/>
        </w:rPr>
        <w:t>DITI</w:t>
      </w:r>
      <w:r w:rsidRPr="00EB00CC">
        <w:rPr>
          <w:rFonts w:asciiTheme="majorHAnsi" w:hAnsiTheme="majorHAnsi"/>
          <w:b/>
          <w:spacing w:val="-1"/>
          <w:sz w:val="22"/>
          <w:szCs w:val="22"/>
        </w:rPr>
        <w:t>ON</w:t>
      </w:r>
      <w:r w:rsidRPr="00EB00CC">
        <w:rPr>
          <w:rFonts w:asciiTheme="majorHAnsi" w:hAnsiTheme="majorHAnsi"/>
          <w:b/>
          <w:sz w:val="22"/>
          <w:szCs w:val="22"/>
        </w:rPr>
        <w:t>AL</w:t>
      </w:r>
      <w:r w:rsidRPr="00EB00CC">
        <w:rPr>
          <w:rFonts w:asciiTheme="majorHAnsi" w:hAnsiTheme="majorHAnsi"/>
          <w:b/>
          <w:spacing w:val="-12"/>
          <w:sz w:val="22"/>
          <w:szCs w:val="22"/>
        </w:rPr>
        <w:t xml:space="preserve"> </w:t>
      </w:r>
      <w:r w:rsidRPr="00EB00CC">
        <w:rPr>
          <w:rFonts w:asciiTheme="majorHAnsi" w:hAnsiTheme="majorHAnsi"/>
          <w:b/>
          <w:sz w:val="22"/>
          <w:szCs w:val="22"/>
        </w:rPr>
        <w:t>S</w:t>
      </w:r>
      <w:r w:rsidRPr="00EB00CC">
        <w:rPr>
          <w:rFonts w:asciiTheme="majorHAnsi" w:hAnsiTheme="majorHAnsi"/>
          <w:b/>
          <w:spacing w:val="-3"/>
          <w:sz w:val="22"/>
          <w:szCs w:val="22"/>
        </w:rPr>
        <w:t>K</w:t>
      </w:r>
      <w:r w:rsidRPr="00EB00CC">
        <w:rPr>
          <w:rFonts w:asciiTheme="majorHAnsi" w:hAnsiTheme="majorHAnsi"/>
          <w:b/>
          <w:sz w:val="22"/>
          <w:szCs w:val="22"/>
        </w:rPr>
        <w:t>ILLS</w:t>
      </w:r>
    </w:p>
    <w:p w14:paraId="2497DB7D" w14:textId="77777777" w:rsidR="004D265F" w:rsidRPr="00EB00CC" w:rsidRDefault="00EB00CC">
      <w:pPr>
        <w:spacing w:before="14"/>
        <w:ind w:left="462"/>
        <w:rPr>
          <w:rFonts w:asciiTheme="majorHAnsi" w:hAnsiTheme="majorHAnsi"/>
          <w:sz w:val="22"/>
          <w:szCs w:val="22"/>
        </w:rPr>
      </w:pPr>
      <w:r w:rsidRPr="00EB00CC">
        <w:rPr>
          <w:rFonts w:asciiTheme="majorHAnsi" w:hAnsiTheme="majorHAnsi"/>
          <w:sz w:val="22"/>
          <w:szCs w:val="22"/>
        </w:rPr>
        <w:t>F</w:t>
      </w:r>
      <w:r w:rsidRPr="00EB00CC">
        <w:rPr>
          <w:rFonts w:asciiTheme="majorHAnsi" w:hAnsiTheme="majorHAnsi"/>
          <w:spacing w:val="1"/>
          <w:sz w:val="22"/>
          <w:szCs w:val="22"/>
        </w:rPr>
        <w:t>l</w:t>
      </w:r>
      <w:r w:rsidRPr="00EB00CC">
        <w:rPr>
          <w:rFonts w:asciiTheme="majorHAnsi" w:hAnsiTheme="majorHAnsi"/>
          <w:sz w:val="22"/>
          <w:szCs w:val="22"/>
        </w:rPr>
        <w:t>ue</w:t>
      </w:r>
      <w:r w:rsidRPr="00EB00CC">
        <w:rPr>
          <w:rFonts w:asciiTheme="majorHAnsi" w:hAnsiTheme="majorHAnsi"/>
          <w:spacing w:val="-2"/>
          <w:sz w:val="22"/>
          <w:szCs w:val="22"/>
        </w:rPr>
        <w:t>n</w:t>
      </w:r>
      <w:r w:rsidRPr="00EB00CC">
        <w:rPr>
          <w:rFonts w:asciiTheme="majorHAnsi" w:hAnsiTheme="majorHAnsi"/>
          <w:sz w:val="22"/>
          <w:szCs w:val="22"/>
        </w:rPr>
        <w:t>t</w:t>
      </w:r>
      <w:r w:rsidRPr="00EB00C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1"/>
          <w:sz w:val="22"/>
          <w:szCs w:val="22"/>
        </w:rPr>
        <w:t>i</w:t>
      </w:r>
      <w:r w:rsidRPr="00EB00CC">
        <w:rPr>
          <w:rFonts w:asciiTheme="majorHAnsi" w:hAnsiTheme="majorHAnsi"/>
          <w:sz w:val="22"/>
          <w:szCs w:val="22"/>
        </w:rPr>
        <w:t>n</w:t>
      </w:r>
      <w:r w:rsidRPr="00EB00C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Span</w:t>
      </w:r>
      <w:r w:rsidRPr="00EB00CC">
        <w:rPr>
          <w:rFonts w:asciiTheme="majorHAnsi" w:hAnsiTheme="majorHAnsi"/>
          <w:spacing w:val="-1"/>
          <w:sz w:val="22"/>
          <w:szCs w:val="22"/>
        </w:rPr>
        <w:t>i</w:t>
      </w:r>
      <w:r w:rsidRPr="00EB00CC">
        <w:rPr>
          <w:rFonts w:asciiTheme="majorHAnsi" w:hAnsiTheme="majorHAnsi"/>
          <w:sz w:val="22"/>
          <w:szCs w:val="22"/>
        </w:rPr>
        <w:t>sh;</w:t>
      </w:r>
      <w:r w:rsidRPr="00EB00C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2"/>
          <w:sz w:val="22"/>
          <w:szCs w:val="22"/>
        </w:rPr>
        <w:t>c</w:t>
      </w:r>
      <w:r w:rsidRPr="00EB00CC">
        <w:rPr>
          <w:rFonts w:asciiTheme="majorHAnsi" w:hAnsiTheme="majorHAnsi"/>
          <w:sz w:val="22"/>
          <w:szCs w:val="22"/>
        </w:rPr>
        <w:t>onvers</w:t>
      </w:r>
      <w:r w:rsidRPr="00EB00CC">
        <w:rPr>
          <w:rFonts w:asciiTheme="majorHAnsi" w:hAnsiTheme="majorHAnsi"/>
          <w:spacing w:val="-2"/>
          <w:sz w:val="22"/>
          <w:szCs w:val="22"/>
        </w:rPr>
        <w:t>a</w:t>
      </w:r>
      <w:r w:rsidRPr="00EB00CC">
        <w:rPr>
          <w:rFonts w:asciiTheme="majorHAnsi" w:hAnsiTheme="majorHAnsi"/>
          <w:spacing w:val="1"/>
          <w:sz w:val="22"/>
          <w:szCs w:val="22"/>
        </w:rPr>
        <w:t>ti</w:t>
      </w:r>
      <w:r w:rsidRPr="00EB00CC">
        <w:rPr>
          <w:rFonts w:asciiTheme="majorHAnsi" w:hAnsiTheme="majorHAnsi"/>
          <w:sz w:val="22"/>
          <w:szCs w:val="22"/>
        </w:rPr>
        <w:t>on</w:t>
      </w:r>
      <w:r w:rsidRPr="00EB00CC">
        <w:rPr>
          <w:rFonts w:asciiTheme="majorHAnsi" w:hAnsiTheme="majorHAnsi"/>
          <w:spacing w:val="-2"/>
          <w:sz w:val="22"/>
          <w:szCs w:val="22"/>
        </w:rPr>
        <w:t>a</w:t>
      </w:r>
      <w:r w:rsidRPr="00EB00CC">
        <w:rPr>
          <w:rFonts w:asciiTheme="majorHAnsi" w:hAnsiTheme="majorHAnsi"/>
          <w:sz w:val="22"/>
          <w:szCs w:val="22"/>
        </w:rPr>
        <w:t>l</w:t>
      </w:r>
      <w:r w:rsidRPr="00EB00C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1"/>
          <w:sz w:val="22"/>
          <w:szCs w:val="22"/>
        </w:rPr>
        <w:t>i</w:t>
      </w:r>
      <w:r w:rsidRPr="00EB00CC">
        <w:rPr>
          <w:rFonts w:asciiTheme="majorHAnsi" w:hAnsiTheme="majorHAnsi"/>
          <w:sz w:val="22"/>
          <w:szCs w:val="22"/>
        </w:rPr>
        <w:t>n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F</w:t>
      </w:r>
      <w:r w:rsidRPr="00EB00CC">
        <w:rPr>
          <w:rFonts w:asciiTheme="majorHAnsi" w:hAnsiTheme="majorHAnsi"/>
          <w:spacing w:val="-1"/>
          <w:sz w:val="22"/>
          <w:szCs w:val="22"/>
        </w:rPr>
        <w:t>r</w:t>
      </w:r>
      <w:r w:rsidRPr="00EB00CC">
        <w:rPr>
          <w:rFonts w:asciiTheme="majorHAnsi" w:hAnsiTheme="majorHAnsi"/>
          <w:sz w:val="22"/>
          <w:szCs w:val="22"/>
        </w:rPr>
        <w:t>ench</w:t>
      </w:r>
    </w:p>
    <w:p w14:paraId="70CC1C87" w14:textId="77777777" w:rsidR="004D265F" w:rsidRPr="00EB00CC" w:rsidRDefault="00EB00CC">
      <w:pPr>
        <w:spacing w:before="38"/>
        <w:ind w:left="822"/>
        <w:rPr>
          <w:rFonts w:asciiTheme="majorHAnsi" w:hAnsiTheme="majorHAnsi"/>
          <w:sz w:val="22"/>
          <w:szCs w:val="22"/>
        </w:rPr>
      </w:pPr>
      <w:r w:rsidRPr="00EB00CC">
        <w:rPr>
          <w:rFonts w:asciiTheme="majorHAnsi" w:hAnsiTheme="majorHAnsi"/>
          <w:spacing w:val="-1"/>
          <w:sz w:val="22"/>
          <w:szCs w:val="22"/>
        </w:rPr>
        <w:t>M</w:t>
      </w:r>
      <w:r w:rsidRPr="00EB00CC">
        <w:rPr>
          <w:rFonts w:asciiTheme="majorHAnsi" w:hAnsiTheme="majorHAnsi"/>
          <w:sz w:val="22"/>
          <w:szCs w:val="22"/>
        </w:rPr>
        <w:t>S</w:t>
      </w:r>
      <w:r w:rsidRPr="00EB00CC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DO</w:t>
      </w:r>
      <w:r w:rsidRPr="00EB00CC">
        <w:rPr>
          <w:rFonts w:asciiTheme="majorHAnsi" w:hAnsiTheme="majorHAnsi"/>
          <w:spacing w:val="-1"/>
          <w:sz w:val="22"/>
          <w:szCs w:val="22"/>
        </w:rPr>
        <w:t>S</w:t>
      </w:r>
      <w:r w:rsidRPr="00EB00CC">
        <w:rPr>
          <w:rFonts w:asciiTheme="majorHAnsi" w:hAnsiTheme="majorHAnsi"/>
          <w:sz w:val="22"/>
          <w:szCs w:val="22"/>
        </w:rPr>
        <w:t>,</w:t>
      </w:r>
      <w:r w:rsidRPr="00EB00CC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10"/>
          <w:sz w:val="22"/>
          <w:szCs w:val="22"/>
        </w:rPr>
        <w:t>W</w:t>
      </w:r>
      <w:r w:rsidRPr="00EB00CC">
        <w:rPr>
          <w:rFonts w:asciiTheme="majorHAnsi" w:hAnsiTheme="majorHAnsi"/>
          <w:sz w:val="22"/>
          <w:szCs w:val="22"/>
        </w:rPr>
        <w:t>i</w:t>
      </w:r>
      <w:r w:rsidRPr="00EB00CC">
        <w:rPr>
          <w:rFonts w:asciiTheme="majorHAnsi" w:hAnsiTheme="majorHAnsi"/>
          <w:spacing w:val="1"/>
          <w:sz w:val="22"/>
          <w:szCs w:val="22"/>
        </w:rPr>
        <w:t>n</w:t>
      </w:r>
      <w:r w:rsidRPr="00EB00CC">
        <w:rPr>
          <w:rFonts w:asciiTheme="majorHAnsi" w:hAnsiTheme="majorHAnsi"/>
          <w:spacing w:val="-1"/>
          <w:sz w:val="22"/>
          <w:szCs w:val="22"/>
        </w:rPr>
        <w:t>d</w:t>
      </w:r>
      <w:r w:rsidRPr="00EB00CC">
        <w:rPr>
          <w:rFonts w:asciiTheme="majorHAnsi" w:hAnsiTheme="majorHAnsi"/>
          <w:spacing w:val="1"/>
          <w:sz w:val="22"/>
          <w:szCs w:val="22"/>
        </w:rPr>
        <w:t>o</w:t>
      </w:r>
      <w:r w:rsidRPr="00EB00CC">
        <w:rPr>
          <w:rFonts w:asciiTheme="majorHAnsi" w:hAnsiTheme="majorHAnsi"/>
          <w:sz w:val="22"/>
          <w:szCs w:val="22"/>
        </w:rPr>
        <w:t>ws</w:t>
      </w:r>
      <w:r w:rsidRPr="00EB00CC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1"/>
          <w:sz w:val="22"/>
          <w:szCs w:val="22"/>
        </w:rPr>
        <w:t>95</w:t>
      </w:r>
      <w:r w:rsidRPr="00EB00CC">
        <w:rPr>
          <w:rFonts w:asciiTheme="majorHAnsi" w:hAnsiTheme="majorHAnsi"/>
          <w:sz w:val="22"/>
          <w:szCs w:val="22"/>
        </w:rPr>
        <w:t>,</w:t>
      </w:r>
      <w:r w:rsidRPr="00EB00CC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L</w:t>
      </w:r>
      <w:r w:rsidRPr="00EB00CC">
        <w:rPr>
          <w:rFonts w:asciiTheme="majorHAnsi" w:hAnsiTheme="majorHAnsi"/>
          <w:spacing w:val="1"/>
          <w:sz w:val="22"/>
          <w:szCs w:val="22"/>
        </w:rPr>
        <w:t>o</w:t>
      </w:r>
      <w:r w:rsidRPr="00EB00CC">
        <w:rPr>
          <w:rFonts w:asciiTheme="majorHAnsi" w:hAnsiTheme="majorHAnsi"/>
          <w:spacing w:val="-2"/>
          <w:sz w:val="22"/>
          <w:szCs w:val="22"/>
        </w:rPr>
        <w:t>t</w:t>
      </w:r>
      <w:r w:rsidRPr="00EB00CC">
        <w:rPr>
          <w:rFonts w:asciiTheme="majorHAnsi" w:hAnsiTheme="majorHAnsi"/>
          <w:spacing w:val="1"/>
          <w:sz w:val="22"/>
          <w:szCs w:val="22"/>
        </w:rPr>
        <w:t>u</w:t>
      </w:r>
      <w:r w:rsidRPr="00EB00CC">
        <w:rPr>
          <w:rFonts w:asciiTheme="majorHAnsi" w:hAnsiTheme="majorHAnsi"/>
          <w:sz w:val="22"/>
          <w:szCs w:val="22"/>
        </w:rPr>
        <w:t>s</w:t>
      </w:r>
      <w:r w:rsidRPr="00EB00CC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1"/>
          <w:sz w:val="22"/>
          <w:szCs w:val="22"/>
        </w:rPr>
        <w:t>1</w:t>
      </w:r>
      <w:r w:rsidRPr="00EB00CC">
        <w:rPr>
          <w:rFonts w:asciiTheme="majorHAnsi" w:hAnsiTheme="majorHAnsi"/>
          <w:sz w:val="22"/>
          <w:szCs w:val="22"/>
        </w:rPr>
        <w:t>-</w:t>
      </w:r>
      <w:r w:rsidRPr="00EB00CC">
        <w:rPr>
          <w:rFonts w:asciiTheme="majorHAnsi" w:hAnsiTheme="majorHAnsi"/>
          <w:spacing w:val="-1"/>
          <w:sz w:val="22"/>
          <w:szCs w:val="22"/>
        </w:rPr>
        <w:t>2</w:t>
      </w:r>
      <w:r w:rsidRPr="00EB00CC">
        <w:rPr>
          <w:rFonts w:asciiTheme="majorHAnsi" w:hAnsiTheme="majorHAnsi"/>
          <w:sz w:val="22"/>
          <w:szCs w:val="22"/>
        </w:rPr>
        <w:t>-</w:t>
      </w:r>
      <w:r w:rsidRPr="00EB00CC">
        <w:rPr>
          <w:rFonts w:asciiTheme="majorHAnsi" w:hAnsiTheme="majorHAnsi"/>
          <w:spacing w:val="1"/>
          <w:sz w:val="22"/>
          <w:szCs w:val="22"/>
        </w:rPr>
        <w:t>3</w:t>
      </w:r>
      <w:r w:rsidRPr="00EB00CC">
        <w:rPr>
          <w:rFonts w:asciiTheme="majorHAnsi" w:hAnsiTheme="majorHAnsi"/>
          <w:sz w:val="22"/>
          <w:szCs w:val="22"/>
        </w:rPr>
        <w:t>,</w:t>
      </w:r>
      <w:r w:rsidRPr="00EB00CC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WP</w:t>
      </w:r>
      <w:r w:rsidRPr="00EB00CC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1"/>
          <w:sz w:val="22"/>
          <w:szCs w:val="22"/>
        </w:rPr>
        <w:t>6</w:t>
      </w:r>
      <w:r w:rsidRPr="00EB00CC">
        <w:rPr>
          <w:rFonts w:asciiTheme="majorHAnsi" w:hAnsiTheme="majorHAnsi"/>
          <w:spacing w:val="-3"/>
          <w:sz w:val="22"/>
          <w:szCs w:val="22"/>
        </w:rPr>
        <w:t>.</w:t>
      </w:r>
      <w:r w:rsidRPr="00EB00CC">
        <w:rPr>
          <w:rFonts w:asciiTheme="majorHAnsi" w:hAnsiTheme="majorHAnsi"/>
          <w:spacing w:val="1"/>
          <w:sz w:val="22"/>
          <w:szCs w:val="22"/>
        </w:rPr>
        <w:t>1</w:t>
      </w:r>
      <w:r w:rsidRPr="00EB00CC">
        <w:rPr>
          <w:rFonts w:asciiTheme="majorHAnsi" w:hAnsiTheme="majorHAnsi"/>
          <w:sz w:val="22"/>
          <w:szCs w:val="22"/>
        </w:rPr>
        <w:t>,</w:t>
      </w:r>
      <w:r w:rsidRPr="00EB00CC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D-</w:t>
      </w:r>
      <w:r w:rsidRPr="00EB00CC">
        <w:rPr>
          <w:rFonts w:asciiTheme="majorHAnsi" w:hAnsiTheme="majorHAnsi"/>
          <w:spacing w:val="-2"/>
          <w:sz w:val="22"/>
          <w:szCs w:val="22"/>
        </w:rPr>
        <w:t>B</w:t>
      </w:r>
      <w:r w:rsidRPr="00EB00CC">
        <w:rPr>
          <w:rFonts w:asciiTheme="majorHAnsi" w:hAnsiTheme="majorHAnsi"/>
          <w:spacing w:val="1"/>
          <w:sz w:val="22"/>
          <w:szCs w:val="22"/>
        </w:rPr>
        <w:t>a</w:t>
      </w:r>
      <w:r w:rsidRPr="00EB00CC">
        <w:rPr>
          <w:rFonts w:asciiTheme="majorHAnsi" w:hAnsiTheme="majorHAnsi"/>
          <w:sz w:val="22"/>
          <w:szCs w:val="22"/>
        </w:rPr>
        <w:t>s</w:t>
      </w:r>
      <w:r w:rsidRPr="00EB00CC">
        <w:rPr>
          <w:rFonts w:asciiTheme="majorHAnsi" w:hAnsiTheme="majorHAnsi"/>
          <w:spacing w:val="1"/>
          <w:sz w:val="22"/>
          <w:szCs w:val="22"/>
        </w:rPr>
        <w:t>e</w:t>
      </w:r>
      <w:r w:rsidRPr="00EB00CC">
        <w:rPr>
          <w:rFonts w:asciiTheme="majorHAnsi" w:hAnsiTheme="majorHAnsi"/>
          <w:sz w:val="22"/>
          <w:szCs w:val="22"/>
        </w:rPr>
        <w:t>,</w:t>
      </w:r>
      <w:r w:rsidRPr="00EB00CC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E</w:t>
      </w:r>
      <w:r w:rsidRPr="00EB00CC">
        <w:rPr>
          <w:rFonts w:asciiTheme="majorHAnsi" w:hAnsiTheme="majorHAnsi"/>
          <w:spacing w:val="1"/>
          <w:sz w:val="22"/>
          <w:szCs w:val="22"/>
        </w:rPr>
        <w:t>x</w:t>
      </w:r>
      <w:r w:rsidRPr="00EB00CC">
        <w:rPr>
          <w:rFonts w:asciiTheme="majorHAnsi" w:hAnsiTheme="majorHAnsi"/>
          <w:spacing w:val="-1"/>
          <w:sz w:val="22"/>
          <w:szCs w:val="22"/>
        </w:rPr>
        <w:t>c</w:t>
      </w:r>
      <w:r w:rsidRPr="00EB00CC">
        <w:rPr>
          <w:rFonts w:asciiTheme="majorHAnsi" w:hAnsiTheme="majorHAnsi"/>
          <w:spacing w:val="1"/>
          <w:sz w:val="22"/>
          <w:szCs w:val="22"/>
        </w:rPr>
        <w:t>e</w:t>
      </w:r>
      <w:r w:rsidRPr="00EB00CC">
        <w:rPr>
          <w:rFonts w:asciiTheme="majorHAnsi" w:hAnsiTheme="majorHAnsi"/>
          <w:sz w:val="22"/>
          <w:szCs w:val="22"/>
        </w:rPr>
        <w:t>l</w:t>
      </w:r>
    </w:p>
    <w:p w14:paraId="616F6A3E" w14:textId="77777777" w:rsidR="004D265F" w:rsidRPr="00EB00CC" w:rsidRDefault="00EB00CC">
      <w:pPr>
        <w:spacing w:before="48"/>
        <w:ind w:left="822"/>
        <w:rPr>
          <w:rFonts w:asciiTheme="majorHAnsi" w:hAnsiTheme="majorHAnsi"/>
          <w:sz w:val="22"/>
          <w:szCs w:val="22"/>
        </w:rPr>
      </w:pPr>
      <w:r w:rsidRPr="00EB00CC">
        <w:rPr>
          <w:rFonts w:asciiTheme="majorHAnsi" w:hAnsiTheme="majorHAnsi"/>
          <w:sz w:val="22"/>
          <w:szCs w:val="22"/>
        </w:rPr>
        <w:t>C</w:t>
      </w:r>
      <w:r w:rsidRPr="00EB00CC">
        <w:rPr>
          <w:rFonts w:asciiTheme="majorHAnsi" w:hAnsiTheme="majorHAnsi"/>
          <w:spacing w:val="-1"/>
          <w:sz w:val="22"/>
          <w:szCs w:val="22"/>
        </w:rPr>
        <w:t>P</w:t>
      </w:r>
      <w:r w:rsidRPr="00EB00CC">
        <w:rPr>
          <w:rFonts w:asciiTheme="majorHAnsi" w:hAnsiTheme="majorHAnsi"/>
          <w:sz w:val="22"/>
          <w:szCs w:val="22"/>
        </w:rPr>
        <w:t>R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1"/>
          <w:sz w:val="22"/>
          <w:szCs w:val="22"/>
        </w:rPr>
        <w:t>a</w:t>
      </w:r>
      <w:r w:rsidRPr="00EB00CC">
        <w:rPr>
          <w:rFonts w:asciiTheme="majorHAnsi" w:hAnsiTheme="majorHAnsi"/>
          <w:spacing w:val="1"/>
          <w:sz w:val="22"/>
          <w:szCs w:val="22"/>
        </w:rPr>
        <w:t>n</w:t>
      </w:r>
      <w:r w:rsidRPr="00EB00CC">
        <w:rPr>
          <w:rFonts w:asciiTheme="majorHAnsi" w:hAnsiTheme="majorHAnsi"/>
          <w:sz w:val="22"/>
          <w:szCs w:val="22"/>
        </w:rPr>
        <w:t xml:space="preserve">d </w:t>
      </w:r>
      <w:r w:rsidRPr="00EB00CC">
        <w:rPr>
          <w:rFonts w:asciiTheme="majorHAnsi" w:hAnsiTheme="majorHAnsi"/>
          <w:spacing w:val="-1"/>
          <w:sz w:val="22"/>
          <w:szCs w:val="22"/>
        </w:rPr>
        <w:t>F</w:t>
      </w:r>
      <w:r w:rsidRPr="00EB00CC">
        <w:rPr>
          <w:rFonts w:asciiTheme="majorHAnsi" w:hAnsiTheme="majorHAnsi"/>
          <w:sz w:val="22"/>
          <w:szCs w:val="22"/>
        </w:rPr>
        <w:t>irst</w:t>
      </w:r>
      <w:r w:rsidRPr="00EB00CC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EB00CC">
        <w:rPr>
          <w:rFonts w:asciiTheme="majorHAnsi" w:hAnsiTheme="majorHAnsi"/>
          <w:sz w:val="22"/>
          <w:szCs w:val="22"/>
        </w:rPr>
        <w:t>A</w:t>
      </w:r>
      <w:r w:rsidRPr="00EB00CC">
        <w:rPr>
          <w:rFonts w:asciiTheme="majorHAnsi" w:hAnsiTheme="majorHAnsi"/>
          <w:spacing w:val="-2"/>
          <w:sz w:val="22"/>
          <w:szCs w:val="22"/>
        </w:rPr>
        <w:t>i</w:t>
      </w:r>
      <w:r w:rsidRPr="00EB00CC">
        <w:rPr>
          <w:rFonts w:asciiTheme="majorHAnsi" w:hAnsiTheme="majorHAnsi"/>
          <w:sz w:val="22"/>
          <w:szCs w:val="22"/>
        </w:rPr>
        <w:t>d</w:t>
      </w:r>
      <w:r w:rsidRPr="00EB00C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2"/>
          <w:sz w:val="22"/>
          <w:szCs w:val="22"/>
        </w:rPr>
        <w:t>C</w:t>
      </w:r>
      <w:r w:rsidRPr="00EB00CC">
        <w:rPr>
          <w:rFonts w:asciiTheme="majorHAnsi" w:hAnsiTheme="majorHAnsi"/>
          <w:spacing w:val="1"/>
          <w:sz w:val="22"/>
          <w:szCs w:val="22"/>
        </w:rPr>
        <w:t>e</w:t>
      </w:r>
      <w:r w:rsidRPr="00EB00CC">
        <w:rPr>
          <w:rFonts w:asciiTheme="majorHAnsi" w:hAnsiTheme="majorHAnsi"/>
          <w:sz w:val="22"/>
          <w:szCs w:val="22"/>
        </w:rPr>
        <w:t>rtifi</w:t>
      </w:r>
      <w:r w:rsidRPr="00EB00CC">
        <w:rPr>
          <w:rFonts w:asciiTheme="majorHAnsi" w:hAnsiTheme="majorHAnsi"/>
          <w:spacing w:val="1"/>
          <w:sz w:val="22"/>
          <w:szCs w:val="22"/>
        </w:rPr>
        <w:t>ca</w:t>
      </w:r>
      <w:r w:rsidRPr="00EB00CC">
        <w:rPr>
          <w:rFonts w:asciiTheme="majorHAnsi" w:hAnsiTheme="majorHAnsi"/>
          <w:sz w:val="22"/>
          <w:szCs w:val="22"/>
        </w:rPr>
        <w:t>ti</w:t>
      </w:r>
      <w:r w:rsidRPr="00EB00CC">
        <w:rPr>
          <w:rFonts w:asciiTheme="majorHAnsi" w:hAnsiTheme="majorHAnsi"/>
          <w:spacing w:val="-1"/>
          <w:sz w:val="22"/>
          <w:szCs w:val="22"/>
        </w:rPr>
        <w:t>o</w:t>
      </w:r>
      <w:r w:rsidRPr="00EB00CC">
        <w:rPr>
          <w:rFonts w:asciiTheme="majorHAnsi" w:hAnsiTheme="majorHAnsi"/>
          <w:spacing w:val="1"/>
          <w:sz w:val="22"/>
          <w:szCs w:val="22"/>
        </w:rPr>
        <w:t>n</w:t>
      </w:r>
      <w:r w:rsidRPr="00EB00CC">
        <w:rPr>
          <w:rFonts w:asciiTheme="majorHAnsi" w:hAnsiTheme="majorHAnsi"/>
          <w:sz w:val="22"/>
          <w:szCs w:val="22"/>
        </w:rPr>
        <w:t>,</w:t>
      </w:r>
      <w:r w:rsidRPr="00EB00C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1"/>
          <w:sz w:val="22"/>
          <w:szCs w:val="22"/>
        </w:rPr>
        <w:t>v</w:t>
      </w:r>
      <w:r w:rsidRPr="00EB00CC">
        <w:rPr>
          <w:rFonts w:asciiTheme="majorHAnsi" w:hAnsiTheme="majorHAnsi"/>
          <w:spacing w:val="1"/>
          <w:sz w:val="22"/>
          <w:szCs w:val="22"/>
        </w:rPr>
        <w:t>a</w:t>
      </w:r>
      <w:r w:rsidRPr="00EB00CC">
        <w:rPr>
          <w:rFonts w:asciiTheme="majorHAnsi" w:hAnsiTheme="majorHAnsi"/>
          <w:sz w:val="22"/>
          <w:szCs w:val="22"/>
        </w:rPr>
        <w:t xml:space="preserve">lid </w:t>
      </w:r>
      <w:r w:rsidRPr="00EB00CC">
        <w:rPr>
          <w:rFonts w:asciiTheme="majorHAnsi" w:hAnsiTheme="majorHAnsi"/>
          <w:spacing w:val="-2"/>
          <w:sz w:val="22"/>
          <w:szCs w:val="22"/>
        </w:rPr>
        <w:t>t</w:t>
      </w:r>
      <w:r w:rsidRPr="00EB00CC">
        <w:rPr>
          <w:rFonts w:asciiTheme="majorHAnsi" w:hAnsiTheme="majorHAnsi"/>
          <w:spacing w:val="1"/>
          <w:sz w:val="22"/>
          <w:szCs w:val="22"/>
        </w:rPr>
        <w:t>h</w:t>
      </w:r>
      <w:r w:rsidRPr="00EB00CC">
        <w:rPr>
          <w:rFonts w:asciiTheme="majorHAnsi" w:hAnsiTheme="majorHAnsi"/>
          <w:sz w:val="22"/>
          <w:szCs w:val="22"/>
        </w:rPr>
        <w:t>r</w:t>
      </w:r>
      <w:r w:rsidRPr="00EB00CC">
        <w:rPr>
          <w:rFonts w:asciiTheme="majorHAnsi" w:hAnsiTheme="majorHAnsi"/>
          <w:spacing w:val="-1"/>
          <w:sz w:val="22"/>
          <w:szCs w:val="22"/>
        </w:rPr>
        <w:t>o</w:t>
      </w:r>
      <w:r w:rsidRPr="00EB00CC">
        <w:rPr>
          <w:rFonts w:asciiTheme="majorHAnsi" w:hAnsiTheme="majorHAnsi"/>
          <w:spacing w:val="1"/>
          <w:sz w:val="22"/>
          <w:szCs w:val="22"/>
        </w:rPr>
        <w:t>u</w:t>
      </w:r>
      <w:r w:rsidRPr="00EB00CC">
        <w:rPr>
          <w:rFonts w:asciiTheme="majorHAnsi" w:hAnsiTheme="majorHAnsi"/>
          <w:spacing w:val="-1"/>
          <w:sz w:val="22"/>
          <w:szCs w:val="22"/>
        </w:rPr>
        <w:t>g</w:t>
      </w:r>
      <w:r w:rsidRPr="00EB00CC">
        <w:rPr>
          <w:rFonts w:asciiTheme="majorHAnsi" w:hAnsiTheme="majorHAnsi"/>
          <w:sz w:val="22"/>
          <w:szCs w:val="22"/>
        </w:rPr>
        <w:t>h</w:t>
      </w:r>
      <w:r w:rsidRPr="00EB00CC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-2"/>
          <w:sz w:val="22"/>
          <w:szCs w:val="22"/>
        </w:rPr>
        <w:t>A</w:t>
      </w:r>
      <w:r w:rsidRPr="00EB00CC">
        <w:rPr>
          <w:rFonts w:asciiTheme="majorHAnsi" w:hAnsiTheme="majorHAnsi"/>
          <w:spacing w:val="1"/>
          <w:sz w:val="22"/>
          <w:szCs w:val="22"/>
        </w:rPr>
        <w:t>u</w:t>
      </w:r>
      <w:r w:rsidRPr="00EB00CC">
        <w:rPr>
          <w:rFonts w:asciiTheme="majorHAnsi" w:hAnsiTheme="majorHAnsi"/>
          <w:spacing w:val="-1"/>
          <w:sz w:val="22"/>
          <w:szCs w:val="22"/>
        </w:rPr>
        <w:t>g</w:t>
      </w:r>
      <w:r w:rsidRPr="00EB00CC">
        <w:rPr>
          <w:rFonts w:asciiTheme="majorHAnsi" w:hAnsiTheme="majorHAnsi"/>
          <w:spacing w:val="1"/>
          <w:sz w:val="22"/>
          <w:szCs w:val="22"/>
        </w:rPr>
        <w:t>u</w:t>
      </w:r>
      <w:r w:rsidRPr="00EB00CC">
        <w:rPr>
          <w:rFonts w:asciiTheme="majorHAnsi" w:hAnsiTheme="majorHAnsi"/>
          <w:sz w:val="22"/>
          <w:szCs w:val="22"/>
        </w:rPr>
        <w:t>st</w:t>
      </w:r>
      <w:r w:rsidRPr="00EB00C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B00CC">
        <w:rPr>
          <w:rFonts w:asciiTheme="majorHAnsi" w:hAnsiTheme="majorHAnsi"/>
          <w:spacing w:val="1"/>
          <w:sz w:val="22"/>
          <w:szCs w:val="22"/>
        </w:rPr>
        <w:t>2</w:t>
      </w:r>
      <w:r w:rsidRPr="00EB00CC">
        <w:rPr>
          <w:rFonts w:asciiTheme="majorHAnsi" w:hAnsiTheme="majorHAnsi"/>
          <w:spacing w:val="-1"/>
          <w:sz w:val="22"/>
          <w:szCs w:val="22"/>
        </w:rPr>
        <w:t>0</w:t>
      </w:r>
      <w:r w:rsidRPr="00EB00CC">
        <w:rPr>
          <w:rFonts w:asciiTheme="majorHAnsi" w:hAnsiTheme="majorHAnsi"/>
          <w:spacing w:val="1"/>
          <w:sz w:val="22"/>
          <w:szCs w:val="22"/>
        </w:rPr>
        <w:t>1</w:t>
      </w:r>
      <w:r w:rsidRPr="00EB00CC">
        <w:rPr>
          <w:rFonts w:asciiTheme="majorHAnsi" w:hAnsiTheme="majorHAnsi"/>
          <w:sz w:val="22"/>
          <w:szCs w:val="22"/>
        </w:rPr>
        <w:t>0</w:t>
      </w:r>
    </w:p>
    <w:sectPr w:rsidR="004D265F" w:rsidRPr="00EB00CC">
      <w:type w:val="continuous"/>
      <w:pgSz w:w="12240" w:h="15840"/>
      <w:pgMar w:top="640" w:right="148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B62387"/>
    <w:multiLevelType w:val="multilevel"/>
    <w:tmpl w:val="7668D4D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65F"/>
    <w:rsid w:val="004D265F"/>
    <w:rsid w:val="00EB0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4FABB86"/>
  <w15:docId w15:val="{C311F31D-6EB2-448B-BE35-DA7E1B1D8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2021-05-07T13:34:00Z</dcterms:created>
  <dcterms:modified xsi:type="dcterms:W3CDTF">2021-05-07T13:37:00Z</dcterms:modified>
</cp:coreProperties>
</file>